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3E0922B" w14:textId="2489D3EE" w:rsidR="00A43967" w:rsidRPr="00B636B6" w:rsidRDefault="00A43967" w:rsidP="00AC5BC9">
      <w:pPr>
        <w:rPr>
          <w:rFonts w:ascii="Garamond" w:hAnsi="Garamond"/>
        </w:rPr>
      </w:pPr>
    </w:p>
    <w:p w14:paraId="095464AD" w14:textId="77777777" w:rsidR="00A43967" w:rsidRPr="00B636B6" w:rsidRDefault="00A43967">
      <w:pPr>
        <w:jc w:val="both"/>
        <w:rPr>
          <w:rFonts w:ascii="Garamond" w:hAnsi="Garamond" w:cs="Arial"/>
          <w:b/>
          <w:sz w:val="22"/>
          <w:szCs w:val="22"/>
        </w:rPr>
      </w:pPr>
    </w:p>
    <w:p w14:paraId="0DBAC261" w14:textId="77777777" w:rsidR="00AC5BC9" w:rsidRPr="00B636B6" w:rsidRDefault="00AC5BC9" w:rsidP="00E41C57">
      <w:pPr>
        <w:ind w:right="-1" w:hanging="2"/>
        <w:jc w:val="center"/>
        <w:rPr>
          <w:rFonts w:ascii="Garamond" w:hAnsi="Garamond"/>
          <w:b/>
        </w:rPr>
      </w:pPr>
      <w:r w:rsidRPr="00B636B6">
        <w:rPr>
          <w:rFonts w:ascii="Garamond" w:hAnsi="Garamond"/>
          <w:b/>
          <w:sz w:val="40"/>
          <w:szCs w:val="40"/>
        </w:rPr>
        <w:t>COMUNE DI PALERMO</w:t>
      </w:r>
    </w:p>
    <w:p w14:paraId="50BFAD1F" w14:textId="77777777" w:rsidR="00AC5BC9" w:rsidRPr="00B636B6" w:rsidRDefault="00AC5BC9" w:rsidP="00E41C57">
      <w:pPr>
        <w:ind w:left="1" w:right="-1" w:hanging="3"/>
        <w:jc w:val="center"/>
        <w:rPr>
          <w:rFonts w:ascii="Garamond" w:hAnsi="Garamond"/>
          <w:b/>
          <w:sz w:val="26"/>
          <w:szCs w:val="26"/>
        </w:rPr>
      </w:pPr>
      <w:r w:rsidRPr="00B636B6">
        <w:rPr>
          <w:rFonts w:ascii="Garamond" w:hAnsi="Garamond"/>
          <w:b/>
          <w:sz w:val="26"/>
          <w:szCs w:val="26"/>
        </w:rPr>
        <w:t>AREA DELLE POLITICHE SOCIO SANITARIE</w:t>
      </w:r>
    </w:p>
    <w:p w14:paraId="64616CB4" w14:textId="77777777" w:rsidR="00AC5BC9" w:rsidRPr="00B636B6" w:rsidRDefault="00AC5BC9" w:rsidP="00E41C57">
      <w:pPr>
        <w:ind w:left="1" w:right="-1" w:hanging="3"/>
        <w:jc w:val="center"/>
        <w:rPr>
          <w:rFonts w:ascii="Garamond" w:hAnsi="Garamond"/>
          <w:b/>
          <w:sz w:val="26"/>
          <w:szCs w:val="26"/>
        </w:rPr>
      </w:pPr>
      <w:r w:rsidRPr="00B636B6">
        <w:rPr>
          <w:rFonts w:ascii="Garamond" w:hAnsi="Garamond"/>
          <w:b/>
          <w:sz w:val="26"/>
          <w:szCs w:val="26"/>
        </w:rPr>
        <w:t>Ufficio di pianificazione e monitoraggio delle</w:t>
      </w:r>
    </w:p>
    <w:p w14:paraId="08942B8E" w14:textId="77777777" w:rsidR="00AC5BC9" w:rsidRPr="00B636B6" w:rsidRDefault="00AC5BC9" w:rsidP="00E41C57">
      <w:pPr>
        <w:ind w:left="1" w:right="-1" w:hanging="3"/>
        <w:jc w:val="center"/>
        <w:rPr>
          <w:rFonts w:ascii="Garamond" w:hAnsi="Garamond"/>
          <w:b/>
          <w:sz w:val="26"/>
          <w:szCs w:val="26"/>
        </w:rPr>
      </w:pPr>
      <w:r w:rsidRPr="00B636B6">
        <w:rPr>
          <w:rFonts w:ascii="Garamond" w:hAnsi="Garamond"/>
          <w:b/>
          <w:sz w:val="26"/>
          <w:szCs w:val="26"/>
        </w:rPr>
        <w:t>attività sociali e delle emergenze sociali</w:t>
      </w:r>
    </w:p>
    <w:p w14:paraId="3757AB39" w14:textId="77777777" w:rsidR="00AC5BC9" w:rsidRPr="00B636B6" w:rsidRDefault="00AC5BC9" w:rsidP="00E41C57">
      <w:pPr>
        <w:ind w:left="1" w:right="-1" w:hanging="3"/>
        <w:jc w:val="center"/>
        <w:rPr>
          <w:rFonts w:ascii="Garamond" w:hAnsi="Garamond"/>
          <w:b/>
          <w:sz w:val="26"/>
          <w:szCs w:val="26"/>
        </w:rPr>
      </w:pPr>
      <w:r w:rsidRPr="00B636B6">
        <w:rPr>
          <w:rFonts w:ascii="Garamond" w:hAnsi="Garamond"/>
          <w:b/>
          <w:sz w:val="26"/>
          <w:szCs w:val="26"/>
        </w:rPr>
        <w:t xml:space="preserve">U.O. </w:t>
      </w:r>
      <w:proofErr w:type="gramStart"/>
      <w:r w:rsidRPr="00B636B6">
        <w:rPr>
          <w:rFonts w:ascii="Garamond" w:hAnsi="Garamond"/>
          <w:b/>
          <w:sz w:val="26"/>
          <w:szCs w:val="26"/>
        </w:rPr>
        <w:t>Progetti  Infanzia</w:t>
      </w:r>
      <w:proofErr w:type="gramEnd"/>
      <w:r w:rsidRPr="00B636B6">
        <w:rPr>
          <w:rFonts w:ascii="Garamond" w:hAnsi="Garamond"/>
          <w:b/>
          <w:sz w:val="26"/>
          <w:szCs w:val="26"/>
        </w:rPr>
        <w:t xml:space="preserve"> e Adolescenza</w:t>
      </w:r>
    </w:p>
    <w:p w14:paraId="39506BDF" w14:textId="77777777" w:rsidR="00AC5BC9" w:rsidRPr="00B636B6" w:rsidRDefault="00AC5BC9" w:rsidP="00E41C57">
      <w:pPr>
        <w:spacing w:before="37"/>
        <w:ind w:right="-1"/>
        <w:jc w:val="center"/>
        <w:rPr>
          <w:rFonts w:ascii="Garamond" w:eastAsia="Garamond" w:hAnsi="Garamond" w:cs="Garamond"/>
        </w:rPr>
      </w:pPr>
    </w:p>
    <w:p w14:paraId="5D470C66" w14:textId="77777777" w:rsidR="00AC5BC9" w:rsidRPr="00B636B6" w:rsidRDefault="00AC121B" w:rsidP="00E41C57">
      <w:pPr>
        <w:ind w:right="-1"/>
        <w:jc w:val="right"/>
        <w:rPr>
          <w:rFonts w:ascii="Garamond" w:eastAsia="Garamond" w:hAnsi="Garamond" w:cs="Garamond"/>
        </w:rPr>
      </w:pPr>
      <w:hyperlink r:id="rId8">
        <w:r w:rsidR="00AC5BC9" w:rsidRPr="00B636B6">
          <w:rPr>
            <w:rFonts w:ascii="Garamond" w:eastAsia="Garamond" w:hAnsi="Garamond" w:cs="Garamond"/>
            <w:color w:val="1155CC"/>
            <w:u w:val="single"/>
          </w:rPr>
          <w:t xml:space="preserve">  </w:t>
        </w:r>
      </w:hyperlink>
    </w:p>
    <w:p w14:paraId="09B37C5A" w14:textId="77777777" w:rsidR="00AC5BC9" w:rsidRPr="00B636B6" w:rsidRDefault="00AC5BC9" w:rsidP="00E41C57">
      <w:pPr>
        <w:spacing w:before="200"/>
        <w:ind w:right="-1"/>
        <w:jc w:val="both"/>
        <w:rPr>
          <w:rFonts w:ascii="Garamond" w:eastAsia="Garamond" w:hAnsi="Garamond" w:cs="Garamond"/>
          <w:b/>
        </w:rPr>
      </w:pPr>
    </w:p>
    <w:p w14:paraId="008BC8F4" w14:textId="77777777" w:rsidR="00674963" w:rsidRDefault="00674963" w:rsidP="00E41C57">
      <w:pPr>
        <w:pBdr>
          <w:top w:val="nil"/>
          <w:left w:val="nil"/>
          <w:bottom w:val="nil"/>
          <w:right w:val="nil"/>
          <w:between w:val="nil"/>
        </w:pBdr>
        <w:ind w:right="-1"/>
        <w:jc w:val="both"/>
        <w:rPr>
          <w:rFonts w:ascii="Garamond" w:eastAsia="Garamond" w:hAnsi="Garamond" w:cs="Garamond"/>
          <w:b/>
          <w:bCs/>
        </w:rPr>
      </w:pPr>
      <w:r w:rsidRPr="00EE02C8">
        <w:rPr>
          <w:rFonts w:ascii="Garamond" w:eastAsia="Garamond" w:hAnsi="Garamond" w:cs="Garamond"/>
          <w:b/>
          <w:bCs/>
        </w:rPr>
        <w:t>Avviso pubblico per la selezione di progetti finalizzati alla realizzazione dei Centri estivi Diurni rivolti a minori con fascia 3-14 anni non compiuti o Campus Estivi residenziali regionali, nazionali ed europei rivolti a minori da 11 a 16 anni non compiuti, di cui al fondo per le attività socio-educative a favore di minori art. 42 D.L. n. 48 del 04 Maggio 2023 (</w:t>
      </w:r>
      <w:proofErr w:type="spellStart"/>
      <w:r w:rsidRPr="00EE02C8">
        <w:rPr>
          <w:rFonts w:ascii="Garamond" w:eastAsia="Garamond" w:hAnsi="Garamond" w:cs="Garamond"/>
          <w:b/>
          <w:bCs/>
        </w:rPr>
        <w:t>conv</w:t>
      </w:r>
      <w:proofErr w:type="spellEnd"/>
      <w:r w:rsidRPr="00EE02C8">
        <w:rPr>
          <w:rFonts w:ascii="Garamond" w:eastAsia="Garamond" w:hAnsi="Garamond" w:cs="Garamond"/>
          <w:b/>
          <w:bCs/>
        </w:rPr>
        <w:t>. in L. n. 85/2023)</w:t>
      </w:r>
      <w:r>
        <w:rPr>
          <w:rFonts w:ascii="Garamond" w:eastAsia="Garamond" w:hAnsi="Garamond" w:cs="Garamond"/>
          <w:b/>
          <w:bCs/>
        </w:rPr>
        <w:t xml:space="preserve"> </w:t>
      </w:r>
    </w:p>
    <w:p w14:paraId="05A6E771" w14:textId="77777777" w:rsidR="00A43967" w:rsidRPr="00B636B6" w:rsidRDefault="00A43967" w:rsidP="00E41C57">
      <w:pPr>
        <w:ind w:right="-1"/>
        <w:jc w:val="both"/>
        <w:rPr>
          <w:rFonts w:ascii="Garamond" w:hAnsi="Garamond" w:cs="Arial"/>
          <w:b/>
          <w:sz w:val="22"/>
          <w:szCs w:val="22"/>
        </w:rPr>
      </w:pPr>
    </w:p>
    <w:p w14:paraId="6F097C11" w14:textId="77777777" w:rsidR="00A43967" w:rsidRPr="00B636B6" w:rsidRDefault="00A43967" w:rsidP="00E41C57">
      <w:pPr>
        <w:ind w:right="-1"/>
        <w:rPr>
          <w:rFonts w:ascii="Garamond" w:hAnsi="Garamond" w:cs="Arial"/>
        </w:rPr>
      </w:pPr>
    </w:p>
    <w:p w14:paraId="59E983D9" w14:textId="0EB473F8" w:rsidR="00A43967" w:rsidRPr="00B636B6" w:rsidRDefault="00E41C57" w:rsidP="00E41C57">
      <w:pPr>
        <w:tabs>
          <w:tab w:val="left" w:pos="5712"/>
        </w:tabs>
        <w:ind w:right="-1"/>
        <w:rPr>
          <w:rFonts w:ascii="Garamond" w:hAnsi="Garamond" w:cs="Arial"/>
        </w:rPr>
      </w:pPr>
      <w:r>
        <w:rPr>
          <w:rFonts w:ascii="Garamond" w:hAnsi="Garamond" w:cs="Arial"/>
        </w:rPr>
        <w:tab/>
      </w:r>
    </w:p>
    <w:p w14:paraId="6E73F66B" w14:textId="77777777" w:rsidR="00A43967" w:rsidRPr="00B636B6" w:rsidRDefault="00A43967" w:rsidP="00E41C57">
      <w:pPr>
        <w:ind w:right="-1"/>
        <w:rPr>
          <w:rFonts w:ascii="Garamond" w:hAnsi="Garamond" w:cs="Arial"/>
        </w:rPr>
      </w:pPr>
    </w:p>
    <w:p w14:paraId="22673656" w14:textId="194EBA35" w:rsidR="00AC5BC9" w:rsidRPr="00B636B6" w:rsidRDefault="00AC5BC9" w:rsidP="00E41C57">
      <w:pPr>
        <w:spacing w:line="276" w:lineRule="auto"/>
        <w:ind w:left="1" w:right="-1" w:hanging="3"/>
        <w:jc w:val="center"/>
        <w:rPr>
          <w:rFonts w:ascii="Garamond" w:hAnsi="Garamond"/>
          <w:b/>
          <w:sz w:val="26"/>
          <w:szCs w:val="26"/>
        </w:rPr>
      </w:pPr>
      <w:r w:rsidRPr="00B636B6">
        <w:rPr>
          <w:rFonts w:ascii="Garamond" w:hAnsi="Garamond"/>
          <w:b/>
          <w:sz w:val="26"/>
          <w:szCs w:val="26"/>
        </w:rPr>
        <w:t>ALLEGATO 3</w:t>
      </w:r>
    </w:p>
    <w:p w14:paraId="2EDE5D22" w14:textId="0F480717" w:rsidR="00AC5BC9" w:rsidRPr="00B636B6" w:rsidRDefault="00AC5BC9" w:rsidP="00E41C57">
      <w:pPr>
        <w:spacing w:line="276" w:lineRule="auto"/>
        <w:ind w:left="1" w:right="-1" w:hanging="3"/>
        <w:jc w:val="center"/>
        <w:rPr>
          <w:rFonts w:ascii="Garamond" w:hAnsi="Garamond"/>
          <w:b/>
          <w:sz w:val="26"/>
          <w:szCs w:val="26"/>
        </w:rPr>
      </w:pPr>
      <w:r w:rsidRPr="00B636B6">
        <w:rPr>
          <w:rFonts w:ascii="Garamond" w:hAnsi="Garamond"/>
          <w:b/>
          <w:sz w:val="26"/>
          <w:szCs w:val="26"/>
        </w:rPr>
        <w:t>FORMULARIO</w:t>
      </w:r>
      <w:r w:rsidR="009F57D1" w:rsidRPr="00B636B6">
        <w:rPr>
          <w:rFonts w:ascii="Garamond" w:hAnsi="Garamond"/>
          <w:b/>
          <w:sz w:val="26"/>
          <w:szCs w:val="26"/>
        </w:rPr>
        <w:t xml:space="preserve"> DELLA PROPOSTA PROGETTUALE</w:t>
      </w:r>
    </w:p>
    <w:p w14:paraId="4A0768DD" w14:textId="77777777" w:rsidR="00E41C57" w:rsidRDefault="00E41C57" w:rsidP="00E41C57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rPr>
          <w:rFonts w:ascii="Garamond" w:eastAsia="Garamond" w:hAnsi="Garamond" w:cs="Garamond"/>
          <w:b/>
          <w:bCs/>
        </w:rPr>
      </w:pPr>
    </w:p>
    <w:p w14:paraId="6860FD96" w14:textId="08734AC0" w:rsidR="00E41C57" w:rsidRPr="00091AF2" w:rsidRDefault="00E41C57" w:rsidP="00E41C57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rPr>
          <w:rFonts w:ascii="Garamond" w:eastAsia="Garamond" w:hAnsi="Garamond" w:cs="Garamond"/>
        </w:rPr>
      </w:pPr>
      <w:r w:rsidRPr="00091AF2">
        <w:rPr>
          <w:rFonts w:ascii="Garamond" w:eastAsia="Garamond" w:hAnsi="Garamond" w:cs="Garamond"/>
          <w:b/>
          <w:bCs/>
        </w:rPr>
        <w:t xml:space="preserve">Sez. A – </w:t>
      </w:r>
      <w:r w:rsidRPr="00091AF2">
        <w:rPr>
          <w:rFonts w:ascii="Garamond" w:hAnsi="Garamond"/>
          <w:b/>
          <w:bCs/>
        </w:rPr>
        <w:t>“</w:t>
      </w:r>
      <w:r w:rsidRPr="00091AF2">
        <w:rPr>
          <w:rFonts w:ascii="Garamond" w:eastAsia="Garamond" w:hAnsi="Garamond" w:cs="Garamond"/>
          <w:b/>
          <w:bCs/>
        </w:rPr>
        <w:t>ESTATE INSIEME 2026: Centri Territoriali”</w:t>
      </w:r>
    </w:p>
    <w:p w14:paraId="6BED44BF" w14:textId="77777777" w:rsidR="00E41C57" w:rsidRPr="00364322" w:rsidRDefault="00E41C57" w:rsidP="00E41C57">
      <w:pPr>
        <w:ind w:right="-1"/>
        <w:jc w:val="center"/>
        <w:rPr>
          <w:rFonts w:ascii="Garamond" w:hAnsi="Garamond" w:cs="Arial"/>
          <w:b/>
          <w:sz w:val="40"/>
          <w:szCs w:val="40"/>
        </w:rPr>
      </w:pPr>
    </w:p>
    <w:p w14:paraId="71C157DC" w14:textId="77777777" w:rsidR="00A43967" w:rsidRPr="00B636B6" w:rsidRDefault="00A43967">
      <w:pPr>
        <w:rPr>
          <w:rFonts w:ascii="Garamond" w:hAnsi="Garamond" w:cs="Arial"/>
        </w:rPr>
      </w:pPr>
    </w:p>
    <w:p w14:paraId="21548FD4" w14:textId="77777777" w:rsidR="00A43967" w:rsidRPr="00B636B6" w:rsidRDefault="00A43967">
      <w:pPr>
        <w:jc w:val="both"/>
        <w:rPr>
          <w:rFonts w:ascii="Garamond" w:hAnsi="Garamond" w:cs="Arial"/>
          <w:b/>
          <w:sz w:val="22"/>
          <w:szCs w:val="22"/>
        </w:rPr>
      </w:pPr>
    </w:p>
    <w:p w14:paraId="441E8A10" w14:textId="77777777" w:rsidR="00A43967" w:rsidRPr="00B636B6" w:rsidRDefault="00A43967">
      <w:pPr>
        <w:jc w:val="both"/>
        <w:rPr>
          <w:rFonts w:ascii="Garamond" w:hAnsi="Garamond" w:cs="Arial"/>
          <w:b/>
          <w:sz w:val="22"/>
          <w:szCs w:val="22"/>
        </w:rPr>
      </w:pPr>
    </w:p>
    <w:p w14:paraId="62A35DAE" w14:textId="77777777" w:rsidR="00A43967" w:rsidRPr="00B636B6" w:rsidRDefault="00A43967">
      <w:pPr>
        <w:jc w:val="both"/>
        <w:rPr>
          <w:rFonts w:ascii="Garamond" w:hAnsi="Garamond" w:cs="Arial"/>
          <w:b/>
          <w:sz w:val="22"/>
          <w:szCs w:val="22"/>
        </w:rPr>
      </w:pPr>
    </w:p>
    <w:p w14:paraId="304DBC32" w14:textId="77777777" w:rsidR="00A43967" w:rsidRPr="00B636B6" w:rsidRDefault="00A43967">
      <w:pPr>
        <w:jc w:val="both"/>
        <w:rPr>
          <w:rFonts w:ascii="Garamond" w:hAnsi="Garamond" w:cs="Arial"/>
          <w:b/>
          <w:sz w:val="22"/>
          <w:szCs w:val="22"/>
        </w:rPr>
      </w:pPr>
    </w:p>
    <w:p w14:paraId="313997CA" w14:textId="77777777" w:rsidR="00A43967" w:rsidRPr="00B636B6" w:rsidRDefault="00A43967">
      <w:pPr>
        <w:jc w:val="both"/>
        <w:rPr>
          <w:rFonts w:ascii="Garamond" w:hAnsi="Garamond" w:cs="Arial"/>
          <w:b/>
          <w:sz w:val="22"/>
          <w:szCs w:val="22"/>
        </w:rPr>
      </w:pPr>
    </w:p>
    <w:p w14:paraId="0981011E" w14:textId="77777777" w:rsidR="00A43967" w:rsidRPr="00B636B6" w:rsidRDefault="00A43967">
      <w:pPr>
        <w:jc w:val="both"/>
        <w:rPr>
          <w:rFonts w:ascii="Garamond" w:hAnsi="Garamond" w:cs="Arial"/>
          <w:b/>
          <w:sz w:val="22"/>
          <w:szCs w:val="22"/>
        </w:rPr>
      </w:pPr>
    </w:p>
    <w:p w14:paraId="3514A27B" w14:textId="77777777" w:rsidR="0056283F" w:rsidRPr="00B636B6" w:rsidRDefault="0056283F">
      <w:pPr>
        <w:jc w:val="both"/>
        <w:rPr>
          <w:rFonts w:ascii="Garamond" w:hAnsi="Garamond" w:cs="Arial"/>
          <w:b/>
          <w:sz w:val="22"/>
          <w:szCs w:val="22"/>
        </w:rPr>
      </w:pPr>
    </w:p>
    <w:p w14:paraId="73AA2691" w14:textId="77777777" w:rsidR="0056283F" w:rsidRPr="00B636B6" w:rsidRDefault="0056283F">
      <w:pPr>
        <w:jc w:val="both"/>
        <w:rPr>
          <w:rFonts w:ascii="Garamond" w:hAnsi="Garamond" w:cs="Arial"/>
          <w:b/>
          <w:sz w:val="22"/>
          <w:szCs w:val="22"/>
        </w:rPr>
      </w:pPr>
    </w:p>
    <w:p w14:paraId="6196795E" w14:textId="77777777" w:rsidR="00A43967" w:rsidRPr="00B636B6" w:rsidRDefault="00A43967">
      <w:pPr>
        <w:jc w:val="both"/>
        <w:rPr>
          <w:rFonts w:ascii="Garamond" w:hAnsi="Garamond" w:cs="Arial"/>
          <w:b/>
          <w:sz w:val="22"/>
          <w:szCs w:val="22"/>
        </w:rPr>
      </w:pPr>
    </w:p>
    <w:p w14:paraId="64BAEC2E" w14:textId="77777777" w:rsidR="008E5B64" w:rsidRPr="00B636B6" w:rsidRDefault="008E5B64">
      <w:pPr>
        <w:jc w:val="both"/>
        <w:rPr>
          <w:rFonts w:ascii="Garamond" w:hAnsi="Garamond" w:cs="Arial"/>
          <w:b/>
          <w:sz w:val="22"/>
          <w:szCs w:val="22"/>
        </w:rPr>
      </w:pPr>
    </w:p>
    <w:p w14:paraId="7203832A" w14:textId="56940A08" w:rsidR="0024754E" w:rsidRPr="00B636B6" w:rsidRDefault="0024754E">
      <w:pPr>
        <w:jc w:val="both"/>
        <w:rPr>
          <w:rFonts w:ascii="Garamond" w:hAnsi="Garamond" w:cs="Arial"/>
          <w:b/>
          <w:sz w:val="22"/>
          <w:szCs w:val="22"/>
        </w:rPr>
      </w:pPr>
    </w:p>
    <w:p w14:paraId="0851B412" w14:textId="4175BDE0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5D022213" w14:textId="35E21BBA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3E4E8CD5" w14:textId="667D8E2F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79C493DC" w14:textId="0569699E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38058E44" w14:textId="482FA590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66EF5D80" w14:textId="07E2EFB0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2811F3E7" w14:textId="53C6AAE6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07972C6C" w14:textId="4D8FF02B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25FD7FA8" w14:textId="0917284D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5871C466" w14:textId="1F886043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4DE1B0B2" w14:textId="66448C01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6EBBFF6B" w14:textId="3D428BC8" w:rsidR="00AC5BC9" w:rsidRPr="00B636B6" w:rsidRDefault="00AC5BC9">
      <w:pPr>
        <w:jc w:val="both"/>
        <w:rPr>
          <w:rFonts w:ascii="Garamond" w:hAnsi="Garamond" w:cs="Arial"/>
          <w:b/>
          <w:sz w:val="22"/>
          <w:szCs w:val="22"/>
        </w:rPr>
      </w:pPr>
    </w:p>
    <w:p w14:paraId="0BCBD607" w14:textId="77777777" w:rsidR="008E5B64" w:rsidRPr="00B636B6" w:rsidRDefault="008E5B64">
      <w:pPr>
        <w:jc w:val="both"/>
        <w:rPr>
          <w:rFonts w:ascii="Garamond" w:hAnsi="Garamond" w:cs="Arial"/>
          <w:b/>
          <w:sz w:val="22"/>
          <w:szCs w:val="22"/>
        </w:rPr>
      </w:pPr>
    </w:p>
    <w:p w14:paraId="25DE7015" w14:textId="77777777" w:rsidR="00A43967" w:rsidRPr="00B636B6" w:rsidRDefault="00A43967">
      <w:pPr>
        <w:jc w:val="both"/>
        <w:rPr>
          <w:rFonts w:ascii="Garamond" w:hAnsi="Garamond" w:cs="Arial"/>
          <w:b/>
          <w:sz w:val="22"/>
          <w:szCs w:val="22"/>
        </w:rPr>
      </w:pPr>
    </w:p>
    <w:p w14:paraId="23E2589A" w14:textId="6E664D93" w:rsidR="009F57D1" w:rsidRPr="00B636B6" w:rsidRDefault="009F57D1" w:rsidP="009F57D1">
      <w:pPr>
        <w:spacing w:line="276" w:lineRule="auto"/>
        <w:ind w:left="1" w:hanging="3"/>
        <w:jc w:val="center"/>
        <w:rPr>
          <w:rFonts w:ascii="Garamond" w:hAnsi="Garamond"/>
          <w:b/>
          <w:sz w:val="26"/>
          <w:szCs w:val="26"/>
        </w:rPr>
      </w:pPr>
      <w:r w:rsidRPr="00B636B6">
        <w:rPr>
          <w:rFonts w:ascii="Garamond" w:hAnsi="Garamond"/>
          <w:b/>
          <w:sz w:val="26"/>
          <w:szCs w:val="26"/>
        </w:rPr>
        <w:t>ALLEGATO 3 - FORMULARIO DELLA PROPOSTA PROGETTUALE</w:t>
      </w:r>
    </w:p>
    <w:p w14:paraId="54214023" w14:textId="77777777" w:rsidR="00A43967" w:rsidRPr="00B636B6" w:rsidRDefault="00A43967">
      <w:pPr>
        <w:jc w:val="both"/>
        <w:rPr>
          <w:rFonts w:ascii="Garamond" w:hAnsi="Garamond" w:cs="Arial"/>
          <w:b/>
          <w:sz w:val="22"/>
          <w:szCs w:val="22"/>
        </w:rPr>
      </w:pPr>
    </w:p>
    <w:p w14:paraId="1AA653FC" w14:textId="77777777" w:rsidR="00B55717" w:rsidRPr="00B636B6" w:rsidRDefault="00B55717">
      <w:pPr>
        <w:jc w:val="both"/>
        <w:rPr>
          <w:rFonts w:ascii="Garamond" w:hAnsi="Garamond" w:cs="Arial"/>
          <w:b/>
          <w:sz w:val="22"/>
          <w:szCs w:val="22"/>
        </w:rPr>
      </w:pPr>
    </w:p>
    <w:p w14:paraId="3FA6235B" w14:textId="77777777" w:rsidR="009F57D1" w:rsidRPr="00B636B6" w:rsidRDefault="0024754E" w:rsidP="009F57D1">
      <w:pPr>
        <w:jc w:val="center"/>
        <w:rPr>
          <w:rFonts w:ascii="Garamond" w:hAnsi="Garamond"/>
          <w:b/>
          <w:bCs/>
          <w:sz w:val="20"/>
          <w:szCs w:val="20"/>
        </w:rPr>
      </w:pPr>
      <w:r w:rsidRPr="00B636B6">
        <w:rPr>
          <w:rFonts w:ascii="Garamond" w:hAnsi="Garamond" w:cs="Arial"/>
          <w:sz w:val="22"/>
          <w:szCs w:val="22"/>
        </w:rPr>
        <w:t xml:space="preserve">                                                                                      </w:t>
      </w:r>
    </w:p>
    <w:tbl>
      <w:tblPr>
        <w:tblpPr w:leftFromText="141" w:rightFromText="141" w:vertAnchor="text" w:horzAnchor="margin" w:tblpXSpec="right" w:tblpY="3"/>
        <w:tblW w:w="5839" w:type="dxa"/>
        <w:tblLook w:val="04A0" w:firstRow="1" w:lastRow="0" w:firstColumn="1" w:lastColumn="0" w:noHBand="0" w:noVBand="1"/>
      </w:tblPr>
      <w:tblGrid>
        <w:gridCol w:w="418"/>
        <w:gridCol w:w="5421"/>
      </w:tblGrid>
      <w:tr w:rsidR="009F57D1" w:rsidRPr="00B636B6" w14:paraId="10D940E2" w14:textId="77777777" w:rsidTr="004A1F93">
        <w:tc>
          <w:tcPr>
            <w:tcW w:w="418" w:type="dxa"/>
            <w:shd w:val="clear" w:color="auto" w:fill="auto"/>
          </w:tcPr>
          <w:p w14:paraId="63A72E20" w14:textId="77777777" w:rsidR="009F57D1" w:rsidRPr="00B636B6" w:rsidRDefault="009F57D1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636B6">
              <w:rPr>
                <w:rFonts w:ascii="Garamond" w:hAnsi="Garamond"/>
                <w:b/>
                <w:sz w:val="22"/>
                <w:szCs w:val="22"/>
              </w:rPr>
              <w:t>Al</w:t>
            </w:r>
          </w:p>
        </w:tc>
        <w:tc>
          <w:tcPr>
            <w:tcW w:w="5421" w:type="dxa"/>
            <w:shd w:val="clear" w:color="auto" w:fill="auto"/>
          </w:tcPr>
          <w:p w14:paraId="1FA17A30" w14:textId="77777777" w:rsidR="009F57D1" w:rsidRPr="00B636B6" w:rsidRDefault="009F57D1" w:rsidP="004A1F93">
            <w:pPr>
              <w:ind w:hanging="2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636B6">
              <w:rPr>
                <w:rFonts w:ascii="Garamond" w:hAnsi="Garamond"/>
                <w:b/>
                <w:sz w:val="22"/>
                <w:szCs w:val="22"/>
              </w:rPr>
              <w:t>COMUNE DI PALERMO</w:t>
            </w:r>
          </w:p>
        </w:tc>
      </w:tr>
      <w:tr w:rsidR="009F57D1" w:rsidRPr="00B636B6" w14:paraId="4ED5C94A" w14:textId="77777777" w:rsidTr="004A1F93">
        <w:tc>
          <w:tcPr>
            <w:tcW w:w="418" w:type="dxa"/>
            <w:shd w:val="clear" w:color="auto" w:fill="auto"/>
          </w:tcPr>
          <w:p w14:paraId="799ACF7A" w14:textId="77777777" w:rsidR="009F57D1" w:rsidRPr="00B636B6" w:rsidRDefault="009F57D1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5421" w:type="dxa"/>
            <w:shd w:val="clear" w:color="auto" w:fill="auto"/>
          </w:tcPr>
          <w:p w14:paraId="4316700F" w14:textId="77777777" w:rsidR="009F57D1" w:rsidRPr="00B636B6" w:rsidRDefault="009F57D1" w:rsidP="004A1F93">
            <w:pPr>
              <w:spacing w:line="276" w:lineRule="auto"/>
              <w:ind w:left="1" w:hanging="3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636B6">
              <w:rPr>
                <w:rFonts w:ascii="Garamond" w:hAnsi="Garamond"/>
                <w:b/>
                <w:sz w:val="22"/>
                <w:szCs w:val="22"/>
              </w:rPr>
              <w:t>AREA DELLE POLITICHE SOCIO SANITARIE</w:t>
            </w:r>
          </w:p>
        </w:tc>
      </w:tr>
      <w:tr w:rsidR="009F57D1" w:rsidRPr="00B636B6" w14:paraId="3F1D49FC" w14:textId="77777777" w:rsidTr="004A1F93">
        <w:tc>
          <w:tcPr>
            <w:tcW w:w="418" w:type="dxa"/>
            <w:shd w:val="clear" w:color="auto" w:fill="auto"/>
          </w:tcPr>
          <w:p w14:paraId="7A97ED8D" w14:textId="77777777" w:rsidR="009F57D1" w:rsidRPr="00B636B6" w:rsidRDefault="009F57D1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5421" w:type="dxa"/>
            <w:shd w:val="clear" w:color="auto" w:fill="auto"/>
          </w:tcPr>
          <w:p w14:paraId="318139FA" w14:textId="77777777" w:rsidR="009F57D1" w:rsidRPr="00B636B6" w:rsidRDefault="009F57D1" w:rsidP="004A1F93">
            <w:pPr>
              <w:spacing w:line="276" w:lineRule="auto"/>
              <w:ind w:left="1" w:hanging="3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636B6">
              <w:rPr>
                <w:rFonts w:ascii="Garamond" w:hAnsi="Garamond"/>
                <w:b/>
                <w:sz w:val="22"/>
                <w:szCs w:val="22"/>
              </w:rPr>
              <w:t xml:space="preserve">Ufficio di pianificazione e monitoraggio delle </w:t>
            </w:r>
          </w:p>
          <w:p w14:paraId="4599FA1F" w14:textId="77777777" w:rsidR="009F57D1" w:rsidRPr="00B636B6" w:rsidRDefault="009F57D1" w:rsidP="004A1F93">
            <w:pPr>
              <w:spacing w:line="276" w:lineRule="auto"/>
              <w:ind w:left="1" w:hanging="3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636B6">
              <w:rPr>
                <w:rFonts w:ascii="Garamond" w:hAnsi="Garamond"/>
                <w:b/>
                <w:sz w:val="22"/>
                <w:szCs w:val="22"/>
              </w:rPr>
              <w:t>attività sociali e delle emergenze sociali</w:t>
            </w:r>
          </w:p>
        </w:tc>
      </w:tr>
      <w:tr w:rsidR="009F57D1" w:rsidRPr="00B636B6" w14:paraId="50385DD8" w14:textId="77777777" w:rsidTr="004A1F93">
        <w:tc>
          <w:tcPr>
            <w:tcW w:w="418" w:type="dxa"/>
            <w:shd w:val="clear" w:color="auto" w:fill="auto"/>
          </w:tcPr>
          <w:p w14:paraId="61AC1067" w14:textId="77777777" w:rsidR="009F57D1" w:rsidRPr="00B636B6" w:rsidRDefault="009F57D1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5421" w:type="dxa"/>
            <w:shd w:val="clear" w:color="auto" w:fill="auto"/>
          </w:tcPr>
          <w:p w14:paraId="20FE20AD" w14:textId="77777777" w:rsidR="009F57D1" w:rsidRPr="00B636B6" w:rsidRDefault="009F57D1" w:rsidP="004A1F93">
            <w:pPr>
              <w:spacing w:line="276" w:lineRule="auto"/>
              <w:ind w:left="1" w:hanging="3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636B6">
              <w:rPr>
                <w:rFonts w:ascii="Garamond" w:hAnsi="Garamond"/>
                <w:b/>
                <w:sz w:val="22"/>
                <w:szCs w:val="22"/>
              </w:rPr>
              <w:t xml:space="preserve">U.O. </w:t>
            </w:r>
            <w:proofErr w:type="gramStart"/>
            <w:r w:rsidRPr="00B636B6">
              <w:rPr>
                <w:rFonts w:ascii="Garamond" w:hAnsi="Garamond"/>
                <w:b/>
                <w:sz w:val="22"/>
                <w:szCs w:val="22"/>
              </w:rPr>
              <w:t>Progetti  Infanzia</w:t>
            </w:r>
            <w:proofErr w:type="gramEnd"/>
            <w:r w:rsidRPr="00B636B6">
              <w:rPr>
                <w:rFonts w:ascii="Garamond" w:hAnsi="Garamond"/>
                <w:b/>
                <w:sz w:val="22"/>
                <w:szCs w:val="22"/>
              </w:rPr>
              <w:t xml:space="preserve"> e Adolescenza</w:t>
            </w:r>
          </w:p>
        </w:tc>
      </w:tr>
      <w:tr w:rsidR="009F57D1" w:rsidRPr="00B636B6" w14:paraId="5563C51C" w14:textId="77777777" w:rsidTr="004A1F93">
        <w:tc>
          <w:tcPr>
            <w:tcW w:w="418" w:type="dxa"/>
            <w:shd w:val="clear" w:color="auto" w:fill="auto"/>
          </w:tcPr>
          <w:p w14:paraId="1D750EDF" w14:textId="77777777" w:rsidR="009F57D1" w:rsidRPr="00B636B6" w:rsidRDefault="009F57D1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5421" w:type="dxa"/>
            <w:shd w:val="clear" w:color="auto" w:fill="auto"/>
          </w:tcPr>
          <w:p w14:paraId="2EC84DF7" w14:textId="77777777" w:rsidR="009F57D1" w:rsidRPr="00B636B6" w:rsidRDefault="00AC121B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  <w:hyperlink r:id="rId9" w:history="1">
              <w:r w:rsidR="009F57D1" w:rsidRPr="00B636B6">
                <w:rPr>
                  <w:rStyle w:val="Collegamentoipertestuale"/>
                  <w:rFonts w:ascii="Garamond" w:hAnsi="Garamond"/>
                  <w:b/>
                  <w:sz w:val="22"/>
                  <w:szCs w:val="22"/>
                </w:rPr>
                <w:t>settoreservizisocioassistenziali@cert.comune.palermo.it</w:t>
              </w:r>
            </w:hyperlink>
            <w:r w:rsidR="009F57D1" w:rsidRPr="00B636B6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</w:p>
        </w:tc>
      </w:tr>
    </w:tbl>
    <w:p w14:paraId="6F8DAED7" w14:textId="77777777" w:rsidR="009F57D1" w:rsidRPr="00B636B6" w:rsidRDefault="009F57D1" w:rsidP="009F57D1">
      <w:pPr>
        <w:jc w:val="right"/>
        <w:rPr>
          <w:rFonts w:ascii="Garamond" w:hAnsi="Garamond"/>
          <w:b/>
          <w:bCs/>
          <w:sz w:val="20"/>
          <w:szCs w:val="20"/>
        </w:rPr>
      </w:pPr>
    </w:p>
    <w:p w14:paraId="29796EFC" w14:textId="77777777" w:rsidR="009F57D1" w:rsidRPr="00B636B6" w:rsidRDefault="009F57D1" w:rsidP="009F57D1">
      <w:pPr>
        <w:pStyle w:val="Default"/>
        <w:rPr>
          <w:rFonts w:ascii="Garamond" w:hAnsi="Garamond"/>
          <w:b/>
          <w:bCs/>
          <w:sz w:val="20"/>
          <w:szCs w:val="20"/>
        </w:rPr>
      </w:pPr>
    </w:p>
    <w:p w14:paraId="32A37D35" w14:textId="77777777" w:rsidR="009F57D1" w:rsidRPr="00B636B6" w:rsidRDefault="009F57D1" w:rsidP="009F57D1">
      <w:pPr>
        <w:pStyle w:val="Default"/>
        <w:rPr>
          <w:rFonts w:ascii="Garamond" w:hAnsi="Garamond"/>
          <w:b/>
          <w:bCs/>
          <w:sz w:val="20"/>
          <w:szCs w:val="20"/>
        </w:rPr>
      </w:pPr>
    </w:p>
    <w:p w14:paraId="450734EB" w14:textId="77777777" w:rsidR="009F57D1" w:rsidRPr="00B636B6" w:rsidRDefault="009F57D1" w:rsidP="009F57D1">
      <w:pPr>
        <w:jc w:val="both"/>
        <w:rPr>
          <w:rFonts w:ascii="Garamond" w:hAnsi="Garamond" w:cs="Arial"/>
          <w:b/>
          <w:sz w:val="22"/>
          <w:szCs w:val="22"/>
        </w:rPr>
      </w:pPr>
    </w:p>
    <w:p w14:paraId="4085ECF8" w14:textId="77777777" w:rsidR="009F57D1" w:rsidRPr="00B636B6" w:rsidRDefault="009F57D1" w:rsidP="009F57D1">
      <w:pPr>
        <w:jc w:val="both"/>
        <w:rPr>
          <w:rFonts w:ascii="Garamond" w:hAnsi="Garamond" w:cs="Arial"/>
          <w:b/>
          <w:sz w:val="22"/>
          <w:szCs w:val="22"/>
        </w:rPr>
      </w:pPr>
    </w:p>
    <w:p w14:paraId="6CE0B883" w14:textId="77777777" w:rsidR="009F57D1" w:rsidRPr="00B636B6" w:rsidRDefault="009F57D1" w:rsidP="009F57D1">
      <w:pPr>
        <w:jc w:val="both"/>
        <w:rPr>
          <w:rFonts w:ascii="Garamond" w:hAnsi="Garamond" w:cs="Arial"/>
          <w:b/>
          <w:sz w:val="22"/>
          <w:szCs w:val="22"/>
        </w:rPr>
      </w:pPr>
    </w:p>
    <w:p w14:paraId="012D0EC0" w14:textId="296C6D34" w:rsidR="000D7870" w:rsidRPr="00B636B6" w:rsidRDefault="000D7870" w:rsidP="009F57D1">
      <w:pPr>
        <w:rPr>
          <w:rFonts w:ascii="Garamond" w:hAnsi="Garamond"/>
          <w:b/>
          <w:bCs/>
          <w:sz w:val="20"/>
          <w:szCs w:val="20"/>
        </w:rPr>
      </w:pPr>
    </w:p>
    <w:p w14:paraId="389B8410" w14:textId="7825676F" w:rsidR="00B55717" w:rsidRPr="00B636B6" w:rsidRDefault="00B55717">
      <w:pPr>
        <w:jc w:val="both"/>
        <w:rPr>
          <w:rFonts w:ascii="Garamond" w:hAnsi="Garamond" w:cs="Arial"/>
          <w:b/>
          <w:sz w:val="22"/>
          <w:szCs w:val="22"/>
        </w:rPr>
      </w:pPr>
    </w:p>
    <w:p w14:paraId="4DFE17DE" w14:textId="27E673F2" w:rsidR="00B636B6" w:rsidRPr="00B636B6" w:rsidRDefault="00B636B6">
      <w:pPr>
        <w:jc w:val="both"/>
        <w:rPr>
          <w:rFonts w:ascii="Garamond" w:hAnsi="Garamond" w:cs="Arial"/>
          <w:b/>
          <w:sz w:val="22"/>
          <w:szCs w:val="22"/>
        </w:rPr>
      </w:pPr>
    </w:p>
    <w:p w14:paraId="4EFACBA7" w14:textId="06639D1D" w:rsidR="00B636B6" w:rsidRPr="00B636B6" w:rsidRDefault="00B636B6">
      <w:pPr>
        <w:jc w:val="both"/>
        <w:rPr>
          <w:rFonts w:ascii="Garamond" w:hAnsi="Garamond" w:cs="Arial"/>
          <w:b/>
          <w:sz w:val="22"/>
          <w:szCs w:val="22"/>
        </w:rPr>
      </w:pPr>
    </w:p>
    <w:p w14:paraId="32382A46" w14:textId="77777777" w:rsidR="00B636B6" w:rsidRPr="00B636B6" w:rsidRDefault="00B636B6" w:rsidP="00B636B6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 w:rsidRPr="00B636B6">
        <w:rPr>
          <w:rFonts w:ascii="Garamond" w:hAnsi="Garamond" w:cs="Arial"/>
          <w:sz w:val="22"/>
          <w:szCs w:val="22"/>
        </w:rPr>
        <w:t>Il/la sottoscritto/a___________________________________________________________________nato/a a_____________________________________Prov._____________il_________C.F.___________________ residente a _______________________________________________domiciliato/a presso _______________________ nella qualità di Legale Rappresentante dell’Ente (denominazione e ragione sociale) __________________________________ con sede legale in _______________________________________</w:t>
      </w:r>
    </w:p>
    <w:p w14:paraId="2FBA814B" w14:textId="77777777" w:rsidR="00B636B6" w:rsidRPr="00B636B6" w:rsidRDefault="00B636B6" w:rsidP="00B636B6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 w:rsidRPr="00B636B6">
        <w:rPr>
          <w:rFonts w:ascii="Garamond" w:hAnsi="Garamond" w:cs="Arial"/>
          <w:sz w:val="22"/>
          <w:szCs w:val="22"/>
        </w:rPr>
        <w:t xml:space="preserve">via ________________________________Cap. ______________ Tel. ____________ PEC ________________ mail ______________ C.F. ____________________________ P. IVA ______________________________________ Sede operativa (indicare se diversa dalla sede legale) </w:t>
      </w:r>
    </w:p>
    <w:p w14:paraId="20FEE720" w14:textId="77777777" w:rsidR="00B636B6" w:rsidRPr="00B636B6" w:rsidRDefault="00B636B6" w:rsidP="00B636B6">
      <w:pPr>
        <w:jc w:val="both"/>
        <w:rPr>
          <w:rFonts w:ascii="Garamond" w:hAnsi="Garamond" w:cs="Arial"/>
          <w:sz w:val="22"/>
          <w:szCs w:val="22"/>
        </w:rPr>
      </w:pPr>
    </w:p>
    <w:p w14:paraId="6DF57809" w14:textId="77777777" w:rsidR="00B636B6" w:rsidRPr="00B636B6" w:rsidRDefault="00B636B6" w:rsidP="00B636B6">
      <w:pPr>
        <w:pStyle w:val="Default"/>
        <w:jc w:val="both"/>
        <w:rPr>
          <w:rFonts w:ascii="Garamond" w:hAnsi="Garamond"/>
          <w:b/>
          <w:bCs/>
          <w:i/>
          <w:iCs/>
          <w:sz w:val="22"/>
          <w:szCs w:val="22"/>
        </w:rPr>
      </w:pPr>
    </w:p>
    <w:p w14:paraId="460A160B" w14:textId="77777777" w:rsidR="00674963" w:rsidRPr="00674963" w:rsidRDefault="00B636B6" w:rsidP="00674963">
      <w:pPr>
        <w:pBdr>
          <w:top w:val="nil"/>
          <w:left w:val="nil"/>
          <w:bottom w:val="nil"/>
          <w:right w:val="nil"/>
          <w:between w:val="nil"/>
        </w:pBdr>
        <w:ind w:right="-143"/>
        <w:jc w:val="both"/>
        <w:rPr>
          <w:rFonts w:ascii="Garamond" w:eastAsia="Garamond" w:hAnsi="Garamond" w:cs="Garamond"/>
          <w:b/>
          <w:bCs/>
          <w:sz w:val="22"/>
          <w:szCs w:val="22"/>
        </w:rPr>
      </w:pPr>
      <w:r w:rsidRPr="00674963">
        <w:rPr>
          <w:rFonts w:ascii="Garamond" w:hAnsi="Garamond" w:cs="Arial"/>
          <w:sz w:val="22"/>
          <w:szCs w:val="22"/>
        </w:rPr>
        <w:t>in riferimento all’</w:t>
      </w:r>
      <w:r w:rsidRPr="00674963">
        <w:rPr>
          <w:rFonts w:ascii="Garamond" w:hAnsi="Garamond" w:cs="Arial"/>
          <w:i/>
          <w:sz w:val="22"/>
          <w:szCs w:val="22"/>
        </w:rPr>
        <w:t xml:space="preserve"> </w:t>
      </w:r>
      <w:r w:rsidR="00674963" w:rsidRPr="00674963">
        <w:rPr>
          <w:rFonts w:ascii="Garamond" w:eastAsia="Garamond" w:hAnsi="Garamond" w:cs="Garamond"/>
          <w:b/>
          <w:bCs/>
          <w:sz w:val="22"/>
          <w:szCs w:val="22"/>
        </w:rPr>
        <w:t>Avviso pubblico per la selezione di progetti finalizzati alla realizzazione dei Centri estivi Diurni rivolti a minori con fascia 3-14 anni non compiuti o Campus Estivi residenziali regionali, nazionali ed europei rivolti a minori da 11 a 16 anni non compiuti, di cui al fondo per le attività socio-educative a favore di minori art. 42 D.L. n. 48 del 04 Maggio 2023 (</w:t>
      </w:r>
      <w:proofErr w:type="spellStart"/>
      <w:r w:rsidR="00674963" w:rsidRPr="00674963">
        <w:rPr>
          <w:rFonts w:ascii="Garamond" w:eastAsia="Garamond" w:hAnsi="Garamond" w:cs="Garamond"/>
          <w:b/>
          <w:bCs/>
          <w:sz w:val="22"/>
          <w:szCs w:val="22"/>
        </w:rPr>
        <w:t>conv</w:t>
      </w:r>
      <w:proofErr w:type="spellEnd"/>
      <w:r w:rsidR="00674963" w:rsidRPr="00674963">
        <w:rPr>
          <w:rFonts w:ascii="Garamond" w:eastAsia="Garamond" w:hAnsi="Garamond" w:cs="Garamond"/>
          <w:b/>
          <w:bCs/>
          <w:sz w:val="22"/>
          <w:szCs w:val="22"/>
        </w:rPr>
        <w:t xml:space="preserve">. in L. n. 85/2023) </w:t>
      </w:r>
    </w:p>
    <w:p w14:paraId="0BFC705A" w14:textId="77777777" w:rsidR="00674963" w:rsidRPr="00674963" w:rsidRDefault="00674963" w:rsidP="00674963">
      <w:pPr>
        <w:pBdr>
          <w:top w:val="nil"/>
          <w:left w:val="nil"/>
          <w:bottom w:val="nil"/>
          <w:right w:val="nil"/>
          <w:between w:val="nil"/>
        </w:pBdr>
        <w:ind w:right="-143"/>
        <w:jc w:val="both"/>
        <w:rPr>
          <w:rFonts w:ascii="Garamond" w:eastAsia="Garamond" w:hAnsi="Garamond" w:cs="Garamond"/>
          <w:sz w:val="22"/>
          <w:szCs w:val="22"/>
        </w:rPr>
      </w:pPr>
      <w:r w:rsidRPr="00674963">
        <w:rPr>
          <w:rFonts w:ascii="Garamond" w:eastAsia="Garamond" w:hAnsi="Garamond" w:cs="Garamond"/>
          <w:b/>
          <w:bCs/>
          <w:sz w:val="22"/>
          <w:szCs w:val="22"/>
        </w:rPr>
        <w:t xml:space="preserve">Sez. A – </w:t>
      </w:r>
      <w:r w:rsidRPr="00674963">
        <w:rPr>
          <w:rFonts w:ascii="Garamond" w:hAnsi="Garamond"/>
          <w:b/>
          <w:bCs/>
          <w:sz w:val="22"/>
          <w:szCs w:val="22"/>
        </w:rPr>
        <w:t>“</w:t>
      </w:r>
      <w:r w:rsidRPr="00674963">
        <w:rPr>
          <w:rFonts w:ascii="Garamond" w:eastAsia="Garamond" w:hAnsi="Garamond" w:cs="Garamond"/>
          <w:b/>
          <w:bCs/>
          <w:sz w:val="22"/>
          <w:szCs w:val="22"/>
        </w:rPr>
        <w:t>ESTATE INSIEME 2026: Centri Territoriali”</w:t>
      </w:r>
    </w:p>
    <w:p w14:paraId="6E6EE3B1" w14:textId="77777777" w:rsidR="00674963" w:rsidRPr="00364322" w:rsidRDefault="00674963" w:rsidP="00674963">
      <w:pPr>
        <w:jc w:val="center"/>
        <w:rPr>
          <w:rFonts w:ascii="Garamond" w:hAnsi="Garamond" w:cs="Arial"/>
          <w:b/>
          <w:sz w:val="40"/>
          <w:szCs w:val="40"/>
        </w:rPr>
      </w:pPr>
    </w:p>
    <w:p w14:paraId="2568FCF4" w14:textId="2F21E394" w:rsidR="00B636B6" w:rsidRPr="00B636B6" w:rsidRDefault="00B636B6" w:rsidP="00B636B6">
      <w:pPr>
        <w:jc w:val="both"/>
        <w:rPr>
          <w:rFonts w:ascii="Garamond" w:hAnsi="Garamond" w:cs="Arial"/>
          <w:i/>
          <w:sz w:val="22"/>
          <w:szCs w:val="22"/>
        </w:rPr>
      </w:pPr>
    </w:p>
    <w:p w14:paraId="47BCE3E6" w14:textId="77777777" w:rsidR="00B636B6" w:rsidRPr="00B636B6" w:rsidRDefault="00B636B6" w:rsidP="00B636B6">
      <w:pPr>
        <w:pStyle w:val="Default"/>
        <w:jc w:val="both"/>
        <w:rPr>
          <w:rFonts w:ascii="Garamond" w:hAnsi="Garamond"/>
          <w:b/>
          <w:bCs/>
          <w:i/>
          <w:iCs/>
          <w:sz w:val="20"/>
          <w:szCs w:val="20"/>
        </w:rPr>
      </w:pPr>
    </w:p>
    <w:p w14:paraId="368F140A" w14:textId="074E3245" w:rsidR="00B636B6" w:rsidRPr="00B636B6" w:rsidRDefault="00B636B6" w:rsidP="00B636B6">
      <w:pPr>
        <w:jc w:val="center"/>
        <w:rPr>
          <w:rFonts w:ascii="Garamond" w:hAnsi="Garamond" w:cs="Arial"/>
          <w:b/>
          <w:sz w:val="22"/>
          <w:szCs w:val="22"/>
        </w:rPr>
      </w:pPr>
      <w:r w:rsidRPr="00B636B6">
        <w:rPr>
          <w:rFonts w:ascii="Garamond" w:hAnsi="Garamond" w:cs="Arial"/>
          <w:b/>
          <w:sz w:val="22"/>
          <w:szCs w:val="22"/>
        </w:rPr>
        <w:t>DICHIARA</w:t>
      </w:r>
    </w:p>
    <w:p w14:paraId="0E171A7D" w14:textId="77777777" w:rsidR="00B636B6" w:rsidRDefault="00B636B6">
      <w:pPr>
        <w:jc w:val="both"/>
        <w:rPr>
          <w:rFonts w:ascii="Garamond" w:hAnsi="Garamond" w:cs="Arial"/>
          <w:bCs/>
          <w:sz w:val="22"/>
          <w:szCs w:val="22"/>
        </w:rPr>
      </w:pPr>
    </w:p>
    <w:p w14:paraId="72EC401F" w14:textId="74233E84" w:rsidR="00B636B6" w:rsidRPr="00B636B6" w:rsidRDefault="00B636B6">
      <w:pPr>
        <w:jc w:val="both"/>
        <w:rPr>
          <w:rFonts w:ascii="Garamond" w:hAnsi="Garamond" w:cs="Arial"/>
          <w:bCs/>
          <w:sz w:val="22"/>
          <w:szCs w:val="22"/>
        </w:rPr>
      </w:pPr>
      <w:r w:rsidRPr="00B636B6">
        <w:rPr>
          <w:rFonts w:ascii="Garamond" w:hAnsi="Garamond" w:cs="Arial"/>
          <w:bCs/>
          <w:sz w:val="22"/>
          <w:szCs w:val="22"/>
        </w:rPr>
        <w:t xml:space="preserve">che i minori destinatari degli interventi sono n. _____________ </w:t>
      </w:r>
      <w:r w:rsidR="00E252F0">
        <w:rPr>
          <w:rFonts w:ascii="Garamond" w:hAnsi="Garamond" w:cs="Arial"/>
          <w:bCs/>
          <w:sz w:val="22"/>
          <w:szCs w:val="22"/>
        </w:rPr>
        <w:t xml:space="preserve">(min 10 - max 15) </w:t>
      </w:r>
      <w:r w:rsidRPr="00B636B6">
        <w:rPr>
          <w:rFonts w:ascii="Garamond" w:hAnsi="Garamond" w:cs="Arial"/>
          <w:bCs/>
          <w:sz w:val="22"/>
          <w:szCs w:val="22"/>
        </w:rPr>
        <w:t xml:space="preserve">già identificati </w:t>
      </w:r>
      <w:proofErr w:type="gramStart"/>
      <w:r w:rsidRPr="00B636B6">
        <w:rPr>
          <w:rFonts w:ascii="Garamond" w:hAnsi="Garamond" w:cs="Arial"/>
          <w:bCs/>
          <w:sz w:val="22"/>
          <w:szCs w:val="22"/>
        </w:rPr>
        <w:t>mediante</w:t>
      </w:r>
      <w:r w:rsidR="00E252F0">
        <w:rPr>
          <w:rFonts w:ascii="Garamond" w:hAnsi="Garamond" w:cs="Arial"/>
          <w:bCs/>
          <w:sz w:val="22"/>
          <w:szCs w:val="22"/>
        </w:rPr>
        <w:t xml:space="preserve"> </w:t>
      </w:r>
      <w:r w:rsidRPr="00B636B6">
        <w:rPr>
          <w:rFonts w:ascii="Garamond" w:hAnsi="Garamond" w:cs="Arial"/>
          <w:bCs/>
          <w:sz w:val="22"/>
          <w:szCs w:val="22"/>
        </w:rPr>
        <w:t xml:space="preserve"> _</w:t>
      </w:r>
      <w:proofErr w:type="gramEnd"/>
      <w:r w:rsidRPr="00B636B6">
        <w:rPr>
          <w:rFonts w:ascii="Garamond" w:hAnsi="Garamond" w:cs="Arial"/>
          <w:bCs/>
          <w:sz w:val="22"/>
          <w:szCs w:val="22"/>
        </w:rPr>
        <w:t>__________________ (elenchi territoriali ecc.)</w:t>
      </w:r>
    </w:p>
    <w:p w14:paraId="72CA1A52" w14:textId="4E60B519" w:rsidR="00B636B6" w:rsidRPr="00B636B6" w:rsidRDefault="00B636B6">
      <w:pPr>
        <w:jc w:val="both"/>
        <w:rPr>
          <w:rFonts w:ascii="Garamond" w:hAnsi="Garamond" w:cs="Arial"/>
          <w:b/>
          <w:sz w:val="22"/>
          <w:szCs w:val="22"/>
        </w:rPr>
      </w:pPr>
    </w:p>
    <w:p w14:paraId="6F105CEA" w14:textId="77777777" w:rsidR="00B636B6" w:rsidRPr="00B636B6" w:rsidRDefault="00B636B6">
      <w:pPr>
        <w:jc w:val="both"/>
        <w:rPr>
          <w:rFonts w:ascii="Garamond" w:hAnsi="Garamond" w:cs="Arial"/>
          <w:b/>
          <w:sz w:val="22"/>
          <w:szCs w:val="22"/>
        </w:rPr>
      </w:pPr>
    </w:p>
    <w:p w14:paraId="3623F86D" w14:textId="275FED67" w:rsidR="00A43967" w:rsidRPr="00B636B6" w:rsidRDefault="00A43967" w:rsidP="00B636B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  <w:rPr>
          <w:rFonts w:ascii="Garamond" w:eastAsia="TimesNewRomanPSMT" w:hAnsi="Garamond" w:cs="Arial"/>
          <w:color w:val="1A171C"/>
          <w:sz w:val="22"/>
          <w:szCs w:val="22"/>
        </w:rPr>
      </w:pPr>
      <w:r w:rsidRPr="00B636B6">
        <w:rPr>
          <w:rFonts w:ascii="Garamond" w:eastAsia="TimesNewRomanPSMT" w:hAnsi="Garamond" w:cs="Arial"/>
          <w:b/>
          <w:sz w:val="22"/>
          <w:szCs w:val="22"/>
        </w:rPr>
        <w:t>PROGETTAZIONE E STRUTTURA DEL PROGETTO</w:t>
      </w:r>
    </w:p>
    <w:p w14:paraId="1CFE37C7" w14:textId="77777777" w:rsidR="00A43967" w:rsidRPr="00B636B6" w:rsidRDefault="00A43967">
      <w:pPr>
        <w:jc w:val="both"/>
        <w:rPr>
          <w:rFonts w:ascii="Garamond" w:eastAsia="TimesNewRomanPSMT" w:hAnsi="Garamond" w:cs="Arial"/>
          <w:color w:val="1A171C"/>
          <w:sz w:val="22"/>
          <w:szCs w:val="22"/>
        </w:rPr>
      </w:pPr>
    </w:p>
    <w:p w14:paraId="5FAEA063" w14:textId="77777777" w:rsidR="00A43967" w:rsidRPr="00B636B6" w:rsidRDefault="000A6E24" w:rsidP="008B21BF">
      <w:pPr>
        <w:autoSpaceDE w:val="0"/>
        <w:spacing w:line="360" w:lineRule="auto"/>
        <w:jc w:val="both"/>
        <w:rPr>
          <w:rFonts w:ascii="Garamond" w:eastAsia="TimesNewRomanPSMT" w:hAnsi="Garamond" w:cs="Arial"/>
          <w:b/>
          <w:color w:val="1A171C"/>
          <w:sz w:val="22"/>
          <w:szCs w:val="22"/>
          <w:u w:val="single"/>
        </w:rPr>
      </w:pPr>
      <w:r w:rsidRPr="00B636B6">
        <w:rPr>
          <w:rFonts w:ascii="Garamond" w:hAnsi="Garamond" w:cs="Arial"/>
          <w:b/>
          <w:smallCaps/>
          <w:sz w:val="22"/>
          <w:szCs w:val="22"/>
          <w:u w:val="single"/>
        </w:rPr>
        <w:t xml:space="preserve">A. Qualificazione </w:t>
      </w:r>
      <w:r w:rsidR="00A43967" w:rsidRPr="00B636B6">
        <w:rPr>
          <w:rFonts w:ascii="Garamond" w:hAnsi="Garamond" w:cs="Arial"/>
          <w:b/>
          <w:smallCaps/>
          <w:sz w:val="22"/>
          <w:szCs w:val="22"/>
          <w:u w:val="single"/>
        </w:rPr>
        <w:t>del soggetto proponente</w:t>
      </w:r>
      <w:r w:rsidR="00C976E0" w:rsidRPr="00B636B6">
        <w:rPr>
          <w:rFonts w:ascii="Garamond" w:hAnsi="Garamond" w:cs="Arial"/>
          <w:b/>
          <w:smallCaps/>
          <w:sz w:val="22"/>
          <w:szCs w:val="22"/>
          <w:u w:val="single"/>
        </w:rPr>
        <w:t xml:space="preserve"> </w:t>
      </w:r>
    </w:p>
    <w:p w14:paraId="25BDC488" w14:textId="20B1A05D" w:rsidR="008B4E6D" w:rsidRDefault="00674963" w:rsidP="004D156F">
      <w:pPr>
        <w:suppressAutoHyphens w:val="0"/>
        <w:autoSpaceDE w:val="0"/>
        <w:autoSpaceDN w:val="0"/>
        <w:adjustRightInd w:val="0"/>
        <w:jc w:val="both"/>
        <w:rPr>
          <w:rFonts w:ascii="Garamond" w:eastAsia="Garamond" w:hAnsi="Garamond" w:cs="Garamond"/>
          <w:b/>
          <w:bCs/>
          <w:color w:val="000000"/>
          <w:sz w:val="20"/>
          <w:szCs w:val="20"/>
        </w:rPr>
      </w:pPr>
      <w:r w:rsidRPr="00245504">
        <w:rPr>
          <w:rFonts w:ascii="Garamond" w:eastAsia="Garamond" w:hAnsi="Garamond" w:cs="Garamond"/>
          <w:b/>
          <w:bCs/>
          <w:color w:val="000000"/>
          <w:sz w:val="20"/>
          <w:szCs w:val="20"/>
        </w:rPr>
        <w:t>Esperienza specifica maturata nella realizzazione di attività di animazione/ludico/ricreative destinate a minori tra i 3 ed i 14 anni non compiuti, rapportate alle singole fasce d’età (3-6; 7-10 e 11-14;)</w:t>
      </w:r>
      <w:r w:rsidR="008B4E6D">
        <w:rPr>
          <w:rFonts w:ascii="Garamond" w:eastAsia="Garamond" w:hAnsi="Garamond" w:cs="Garamond"/>
          <w:b/>
          <w:bCs/>
          <w:color w:val="000000"/>
          <w:sz w:val="20"/>
          <w:szCs w:val="20"/>
        </w:rPr>
        <w:t>.</w:t>
      </w:r>
    </w:p>
    <w:p w14:paraId="5961D0F9" w14:textId="0521C4EC" w:rsidR="008B4E6D" w:rsidRPr="008B4E6D" w:rsidRDefault="008B4E6D" w:rsidP="008B4E6D">
      <w:pPr>
        <w:autoSpaceDE w:val="0"/>
        <w:autoSpaceDN w:val="0"/>
        <w:adjustRightInd w:val="0"/>
        <w:jc w:val="both"/>
        <w:rPr>
          <w:rFonts w:ascii="Garamond" w:eastAsia="TimesNewRomanPSMT" w:hAnsi="Garamond" w:cs="Arial"/>
          <w:lang w:eastAsia="it-IT"/>
        </w:rPr>
      </w:pPr>
      <w:r>
        <w:rPr>
          <w:rFonts w:ascii="Garamond" w:eastAsia="TimesNewRomanPSMT" w:hAnsi="Garamond" w:cs="Arial"/>
          <w:lang w:eastAsia="it-IT"/>
        </w:rPr>
        <w:lastRenderedPageBreak/>
        <w:t>*Indicare nome del progetto, fonte di finanziamento, luogo e durata.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8"/>
        <w:gridCol w:w="1250"/>
        <w:gridCol w:w="7030"/>
      </w:tblGrid>
      <w:tr w:rsidR="00CE16E0" w:rsidRPr="00B636B6" w14:paraId="6F984072" w14:textId="77777777" w:rsidTr="00E252F0">
        <w:trPr>
          <w:trHeight w:val="651"/>
        </w:trPr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75ADD04" w14:textId="2D368640" w:rsidR="00CE16E0" w:rsidRPr="00B636B6" w:rsidRDefault="00CE16E0" w:rsidP="002C36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  <w:lang w:eastAsia="it-IT"/>
              </w:rPr>
            </w:pPr>
            <w:r w:rsidRPr="00B636B6">
              <w:rPr>
                <w:rFonts w:ascii="Garamond" w:eastAsia="TimesNewRomanPSMT" w:hAnsi="Garamond" w:cs="Arial"/>
                <w:b/>
                <w:sz w:val="16"/>
                <w:szCs w:val="16"/>
                <w:lang w:eastAsia="it-IT"/>
              </w:rPr>
              <w:t>Singolo componente Accordo di rete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0F203E5B" w14:textId="77777777" w:rsidR="00CE16E0" w:rsidRDefault="00CE16E0" w:rsidP="00C976E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  <w:lang w:eastAsia="it-IT"/>
              </w:rPr>
            </w:pPr>
            <w:r w:rsidRPr="00B636B6">
              <w:rPr>
                <w:rFonts w:ascii="Garamond" w:eastAsia="TimesNewRomanPSMT" w:hAnsi="Garamond" w:cs="Arial"/>
                <w:b/>
                <w:sz w:val="16"/>
                <w:szCs w:val="16"/>
                <w:lang w:eastAsia="it-IT"/>
              </w:rPr>
              <w:t>Periodo di riferimento</w:t>
            </w:r>
          </w:p>
          <w:p w14:paraId="53DDB865" w14:textId="63AC5AA9" w:rsidR="00674963" w:rsidRPr="00674963" w:rsidRDefault="00674963" w:rsidP="00C976E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  <w:lang w:eastAsia="it-IT"/>
              </w:rPr>
            </w:pPr>
            <w:r w:rsidRPr="00674963">
              <w:rPr>
                <w:rFonts w:ascii="Garamond" w:eastAsia="TimesNewRomanPSMT" w:hAnsi="Garamond" w:cs="Arial"/>
                <w:b/>
                <w:sz w:val="16"/>
                <w:szCs w:val="16"/>
                <w:lang w:eastAsia="it-IT"/>
              </w:rPr>
              <w:t>(dal __ al___)</w:t>
            </w:r>
          </w:p>
        </w:tc>
        <w:tc>
          <w:tcPr>
            <w:tcW w:w="3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BF7E1A4" w14:textId="7B8A78A1" w:rsidR="00CE16E0" w:rsidRPr="00B636B6" w:rsidRDefault="00674963" w:rsidP="00C976E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  <w:lang w:eastAsia="it-IT"/>
              </w:rPr>
            </w:pPr>
            <w:r w:rsidRPr="00674963">
              <w:rPr>
                <w:rFonts w:ascii="Garamond" w:eastAsia="TimesNewRomanPSMT" w:hAnsi="Garamond" w:cs="Arial"/>
                <w:b/>
                <w:sz w:val="16"/>
                <w:szCs w:val="16"/>
                <w:lang w:eastAsia="it-IT"/>
              </w:rPr>
              <w:t>Esperienza specifica maturata nella realizzazione di attività di animazione/ludico/ricreative destinate a minori tra i 3 ed i 14 anni non compiuti, rapportate alle singole fasce d’età (3-6; 7-10 e 11-14;)</w:t>
            </w:r>
          </w:p>
        </w:tc>
      </w:tr>
      <w:tr w:rsidR="00CE16E0" w:rsidRPr="00B636B6" w14:paraId="0DCA0DA3" w14:textId="77777777" w:rsidTr="009F57D1">
        <w:tc>
          <w:tcPr>
            <w:tcW w:w="700" w:type="pct"/>
            <w:tcBorders>
              <w:top w:val="single" w:sz="4" w:space="0" w:color="000000"/>
            </w:tcBorders>
          </w:tcPr>
          <w:p w14:paraId="3EED3699" w14:textId="1E698E92" w:rsidR="00CE16E0" w:rsidRPr="00B636B6" w:rsidRDefault="009F57D1" w:rsidP="0027290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  <w:lang w:eastAsia="it-IT"/>
              </w:rPr>
            </w:pPr>
            <w:r w:rsidRPr="00B636B6">
              <w:rPr>
                <w:rFonts w:ascii="Garamond" w:eastAsia="TimesNewRomanPSMT" w:hAnsi="Garamond" w:cs="Arial"/>
                <w:sz w:val="18"/>
                <w:szCs w:val="18"/>
                <w:lang w:eastAsia="it-IT"/>
              </w:rPr>
              <w:t xml:space="preserve">Capofila: </w:t>
            </w:r>
          </w:p>
        </w:tc>
        <w:tc>
          <w:tcPr>
            <w:tcW w:w="649" w:type="pct"/>
            <w:tcBorders>
              <w:top w:val="single" w:sz="4" w:space="0" w:color="000000"/>
            </w:tcBorders>
            <w:shd w:val="clear" w:color="auto" w:fill="auto"/>
          </w:tcPr>
          <w:p w14:paraId="2D5455B0" w14:textId="77777777" w:rsidR="00CE16E0" w:rsidRPr="00B636B6" w:rsidRDefault="00CE16E0" w:rsidP="0027290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3651" w:type="pct"/>
            <w:tcBorders>
              <w:top w:val="single" w:sz="4" w:space="0" w:color="000000"/>
            </w:tcBorders>
            <w:shd w:val="clear" w:color="auto" w:fill="auto"/>
          </w:tcPr>
          <w:p w14:paraId="17680D11" w14:textId="77777777" w:rsidR="00CE16E0" w:rsidRPr="00B636B6" w:rsidRDefault="00CE16E0" w:rsidP="0027290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  <w:lang w:eastAsia="it-IT"/>
              </w:rPr>
            </w:pPr>
          </w:p>
        </w:tc>
      </w:tr>
      <w:tr w:rsidR="00CE16E0" w:rsidRPr="00B636B6" w14:paraId="758F0F5A" w14:textId="77777777" w:rsidTr="009F57D1">
        <w:tc>
          <w:tcPr>
            <w:tcW w:w="700" w:type="pct"/>
          </w:tcPr>
          <w:p w14:paraId="1B79CC22" w14:textId="5919DEBA" w:rsidR="00CE16E0" w:rsidRPr="00B636B6" w:rsidRDefault="009F57D1" w:rsidP="0027290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  <w:lang w:eastAsia="it-IT"/>
              </w:rPr>
            </w:pPr>
            <w:r w:rsidRPr="00B636B6">
              <w:rPr>
                <w:rFonts w:ascii="Garamond" w:eastAsia="TimesNewRomanPSMT" w:hAnsi="Garamond" w:cs="Arial"/>
                <w:sz w:val="18"/>
                <w:szCs w:val="18"/>
                <w:lang w:eastAsia="it-IT"/>
              </w:rPr>
              <w:t xml:space="preserve">Partner: </w:t>
            </w:r>
          </w:p>
        </w:tc>
        <w:tc>
          <w:tcPr>
            <w:tcW w:w="649" w:type="pct"/>
            <w:shd w:val="clear" w:color="auto" w:fill="auto"/>
          </w:tcPr>
          <w:p w14:paraId="2A98E462" w14:textId="77777777" w:rsidR="00CE16E0" w:rsidRPr="00B636B6" w:rsidRDefault="00CE16E0" w:rsidP="0027290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3651" w:type="pct"/>
            <w:shd w:val="clear" w:color="auto" w:fill="auto"/>
          </w:tcPr>
          <w:p w14:paraId="467E47A3" w14:textId="77777777" w:rsidR="00CE16E0" w:rsidRPr="00B636B6" w:rsidRDefault="00CE16E0" w:rsidP="0027290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  <w:lang w:eastAsia="it-IT"/>
              </w:rPr>
            </w:pPr>
          </w:p>
        </w:tc>
      </w:tr>
      <w:tr w:rsidR="00CE16E0" w:rsidRPr="00B636B6" w14:paraId="311438A1" w14:textId="77777777" w:rsidTr="009F57D1">
        <w:tc>
          <w:tcPr>
            <w:tcW w:w="700" w:type="pct"/>
          </w:tcPr>
          <w:p w14:paraId="0C4CF96B" w14:textId="74BCEF9B" w:rsidR="00CE16E0" w:rsidRPr="00B636B6" w:rsidRDefault="009F57D1" w:rsidP="0027290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  <w:lang w:eastAsia="it-IT"/>
              </w:rPr>
            </w:pPr>
            <w:r w:rsidRPr="00B636B6">
              <w:rPr>
                <w:rFonts w:ascii="Garamond" w:eastAsia="TimesNewRomanPSMT" w:hAnsi="Garamond" w:cs="Arial"/>
                <w:sz w:val="18"/>
                <w:szCs w:val="18"/>
                <w:lang w:eastAsia="it-IT"/>
              </w:rPr>
              <w:t>Partner:</w:t>
            </w:r>
          </w:p>
        </w:tc>
        <w:tc>
          <w:tcPr>
            <w:tcW w:w="649" w:type="pct"/>
            <w:shd w:val="clear" w:color="auto" w:fill="auto"/>
          </w:tcPr>
          <w:p w14:paraId="00092BF5" w14:textId="77777777" w:rsidR="00CE16E0" w:rsidRPr="00B636B6" w:rsidRDefault="00CE16E0" w:rsidP="0027290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3651" w:type="pct"/>
            <w:shd w:val="clear" w:color="auto" w:fill="auto"/>
          </w:tcPr>
          <w:p w14:paraId="7AE7FE50" w14:textId="77777777" w:rsidR="00CE16E0" w:rsidRPr="00B636B6" w:rsidRDefault="00CE16E0" w:rsidP="0027290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  <w:lang w:eastAsia="it-IT"/>
              </w:rPr>
            </w:pPr>
          </w:p>
        </w:tc>
      </w:tr>
      <w:tr w:rsidR="00CE16E0" w:rsidRPr="00B636B6" w14:paraId="71CB33A9" w14:textId="77777777" w:rsidTr="009F57D1">
        <w:trPr>
          <w:trHeight w:val="191"/>
        </w:trPr>
        <w:tc>
          <w:tcPr>
            <w:tcW w:w="700" w:type="pct"/>
          </w:tcPr>
          <w:p w14:paraId="6FCD3973" w14:textId="77777777" w:rsidR="00CE16E0" w:rsidRPr="00B636B6" w:rsidRDefault="00CE16E0" w:rsidP="0027290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49" w:type="pct"/>
            <w:shd w:val="clear" w:color="auto" w:fill="auto"/>
          </w:tcPr>
          <w:p w14:paraId="2F21DD20" w14:textId="77777777" w:rsidR="00CE16E0" w:rsidRPr="00B636B6" w:rsidRDefault="00CE16E0" w:rsidP="0027290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3651" w:type="pct"/>
            <w:shd w:val="clear" w:color="auto" w:fill="auto"/>
          </w:tcPr>
          <w:p w14:paraId="412CE147" w14:textId="77777777" w:rsidR="00CE16E0" w:rsidRPr="00B636B6" w:rsidRDefault="00CE16E0" w:rsidP="0027290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  <w:lang w:eastAsia="it-IT"/>
              </w:rPr>
            </w:pPr>
          </w:p>
        </w:tc>
      </w:tr>
      <w:tr w:rsidR="00CE16E0" w:rsidRPr="00B636B6" w14:paraId="26EE8788" w14:textId="77777777" w:rsidTr="009F57D1">
        <w:trPr>
          <w:trHeight w:val="191"/>
        </w:trPr>
        <w:tc>
          <w:tcPr>
            <w:tcW w:w="700" w:type="pct"/>
          </w:tcPr>
          <w:p w14:paraId="1B89D68E" w14:textId="77777777" w:rsidR="00CE16E0" w:rsidRPr="00B636B6" w:rsidRDefault="00CE16E0" w:rsidP="0027290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49" w:type="pct"/>
            <w:shd w:val="clear" w:color="auto" w:fill="auto"/>
          </w:tcPr>
          <w:p w14:paraId="11F8B851" w14:textId="77777777" w:rsidR="00CE16E0" w:rsidRPr="00B636B6" w:rsidRDefault="00CE16E0" w:rsidP="0027290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3651" w:type="pct"/>
            <w:shd w:val="clear" w:color="auto" w:fill="auto"/>
          </w:tcPr>
          <w:p w14:paraId="0DC3ADC8" w14:textId="77777777" w:rsidR="00CE16E0" w:rsidRPr="00B636B6" w:rsidRDefault="00CE16E0" w:rsidP="0027290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Garamond" w:eastAsia="TimesNewRomanPSMT" w:hAnsi="Garamond" w:cs="Arial"/>
                <w:sz w:val="18"/>
                <w:szCs w:val="18"/>
                <w:lang w:eastAsia="it-IT"/>
              </w:rPr>
            </w:pPr>
          </w:p>
        </w:tc>
      </w:tr>
    </w:tbl>
    <w:p w14:paraId="56902B19" w14:textId="73D22FC0" w:rsidR="00FC6347" w:rsidRPr="00B636B6" w:rsidRDefault="00FC6347">
      <w:pPr>
        <w:autoSpaceDE w:val="0"/>
        <w:jc w:val="both"/>
        <w:rPr>
          <w:rFonts w:ascii="Garamond" w:eastAsia="Times New Roman" w:hAnsi="Garamond" w:cs="Arial"/>
          <w:b/>
          <w:bCs/>
          <w:iCs/>
          <w:sz w:val="22"/>
          <w:szCs w:val="22"/>
        </w:rPr>
      </w:pPr>
    </w:p>
    <w:p w14:paraId="617ED880" w14:textId="77777777" w:rsidR="00FC6347" w:rsidRPr="00B636B6" w:rsidRDefault="00FC6347">
      <w:pPr>
        <w:autoSpaceDE w:val="0"/>
        <w:jc w:val="both"/>
        <w:rPr>
          <w:rFonts w:ascii="Garamond" w:eastAsia="Times New Roman" w:hAnsi="Garamond" w:cs="Arial"/>
          <w:b/>
          <w:bCs/>
          <w:iCs/>
          <w:sz w:val="22"/>
          <w:szCs w:val="22"/>
        </w:rPr>
      </w:pPr>
    </w:p>
    <w:p w14:paraId="72BEA109" w14:textId="2B6496F8" w:rsidR="00FC6347" w:rsidRPr="00B636B6" w:rsidRDefault="00FC6347" w:rsidP="00FC6347">
      <w:pPr>
        <w:autoSpaceDE w:val="0"/>
        <w:spacing w:line="360" w:lineRule="auto"/>
        <w:jc w:val="both"/>
        <w:rPr>
          <w:rFonts w:ascii="Garamond" w:hAnsi="Garamond" w:cs="Arial"/>
          <w:b/>
          <w:smallCaps/>
          <w:sz w:val="22"/>
          <w:szCs w:val="22"/>
          <w:u w:val="single"/>
        </w:rPr>
      </w:pPr>
      <w:r w:rsidRPr="00B636B6">
        <w:rPr>
          <w:rFonts w:ascii="Garamond" w:hAnsi="Garamond" w:cs="Arial"/>
          <w:b/>
          <w:smallCaps/>
          <w:sz w:val="22"/>
          <w:szCs w:val="22"/>
          <w:u w:val="single"/>
        </w:rPr>
        <w:t xml:space="preserve">B. Contributo al perseguimento del principio orizzontale di programmazione comunitaria “Pari opportunità e anti discriminazione” </w:t>
      </w:r>
    </w:p>
    <w:p w14:paraId="63D37F14" w14:textId="77777777" w:rsidR="00472400" w:rsidRDefault="00472400" w:rsidP="00B636B6">
      <w:pPr>
        <w:suppressAutoHyphens w:val="0"/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</w:rPr>
      </w:pPr>
    </w:p>
    <w:p w14:paraId="58CDAB5E" w14:textId="2DC46E98" w:rsidR="00B636B6" w:rsidRDefault="00B636B6" w:rsidP="00B636B6">
      <w:pPr>
        <w:suppressAutoHyphens w:val="0"/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</w:rPr>
      </w:pPr>
      <w:r w:rsidRPr="00B636B6">
        <w:rPr>
          <w:rFonts w:ascii="Garamond" w:hAnsi="Garamond"/>
          <w:b/>
          <w:sz w:val="22"/>
          <w:szCs w:val="22"/>
        </w:rPr>
        <w:t xml:space="preserve">Presenza di minori con disabilità certificata (numero) </w:t>
      </w:r>
    </w:p>
    <w:p w14:paraId="695AA5AE" w14:textId="5592E8EA" w:rsidR="00472400" w:rsidRDefault="00472400" w:rsidP="00B636B6">
      <w:pPr>
        <w:suppressAutoHyphens w:val="0"/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</w:rPr>
      </w:pPr>
    </w:p>
    <w:p w14:paraId="7FFE37A3" w14:textId="73D782DE" w:rsidR="00472400" w:rsidRDefault="00472400" w:rsidP="00B636B6">
      <w:pPr>
        <w:suppressAutoHyphens w:val="0"/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n._________________</w:t>
      </w:r>
    </w:p>
    <w:p w14:paraId="2F9BFA39" w14:textId="0DDB393F" w:rsidR="00E252F0" w:rsidRDefault="00E252F0" w:rsidP="00B636B6">
      <w:pPr>
        <w:suppressAutoHyphens w:val="0"/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</w:rPr>
      </w:pPr>
    </w:p>
    <w:p w14:paraId="302C7808" w14:textId="77777777" w:rsidR="00C96835" w:rsidRPr="00B636B6" w:rsidRDefault="00C96835" w:rsidP="007A3DEE">
      <w:pPr>
        <w:jc w:val="both"/>
        <w:rPr>
          <w:rFonts w:ascii="Garamond" w:eastAsia="TimesNewRomanPSMT" w:hAnsi="Garamond" w:cs="Arial"/>
          <w:color w:val="1A171C"/>
          <w:sz w:val="22"/>
          <w:szCs w:val="22"/>
        </w:rPr>
      </w:pPr>
    </w:p>
    <w:p w14:paraId="35059649" w14:textId="4FED9555" w:rsidR="007A3DEE" w:rsidRPr="00B636B6" w:rsidRDefault="00E252F0" w:rsidP="00FD0B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" w:color="000000"/>
        </w:pBdr>
        <w:shd w:val="clear" w:color="auto" w:fill="FFFF99"/>
        <w:jc w:val="both"/>
        <w:rPr>
          <w:rFonts w:ascii="Garamond" w:eastAsia="TimesNewRomanPSMT" w:hAnsi="Garamond" w:cs="Arial"/>
          <w:color w:val="1A171C"/>
          <w:sz w:val="22"/>
          <w:szCs w:val="22"/>
        </w:rPr>
      </w:pPr>
      <w:r>
        <w:rPr>
          <w:rFonts w:ascii="Garamond" w:eastAsia="TimesNewRomanPSMT" w:hAnsi="Garamond" w:cs="Arial"/>
          <w:b/>
          <w:sz w:val="22"/>
          <w:szCs w:val="22"/>
        </w:rPr>
        <w:t xml:space="preserve">CALENDARIO DELLE ATTIVITA’ CHE </w:t>
      </w:r>
      <w:r w:rsidR="007A3DEE" w:rsidRPr="00B636B6">
        <w:rPr>
          <w:rFonts w:ascii="Garamond" w:eastAsia="TimesNewRomanPSMT" w:hAnsi="Garamond" w:cs="Arial"/>
          <w:b/>
          <w:sz w:val="22"/>
          <w:szCs w:val="22"/>
        </w:rPr>
        <w:t>COMPONGONO LA PROPOSTA PROGETTUALE</w:t>
      </w:r>
    </w:p>
    <w:p w14:paraId="07223967" w14:textId="10413928" w:rsidR="00E252F0" w:rsidRPr="00E252F0" w:rsidRDefault="00E252F0" w:rsidP="00E252F0">
      <w:pPr>
        <w:spacing w:after="200" w:line="360" w:lineRule="auto"/>
        <w:rPr>
          <w:rFonts w:ascii="Garamond" w:hAnsi="Garamond" w:cs="Arial"/>
          <w:b/>
          <w:color w:val="000000"/>
        </w:rPr>
      </w:pPr>
    </w:p>
    <w:tbl>
      <w:tblPr>
        <w:tblW w:w="961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20"/>
        <w:gridCol w:w="851"/>
        <w:gridCol w:w="992"/>
        <w:gridCol w:w="1559"/>
        <w:gridCol w:w="1590"/>
      </w:tblGrid>
      <w:tr w:rsidR="00E252F0" w:rsidRPr="00152BCA" w14:paraId="1A125F6E" w14:textId="77777777" w:rsidTr="00E252F0">
        <w:trPr>
          <w:cantSplit/>
          <w:trHeight w:val="239"/>
        </w:trPr>
        <w:tc>
          <w:tcPr>
            <w:tcW w:w="4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vAlign w:val="center"/>
          </w:tcPr>
          <w:p w14:paraId="4700EA2D" w14:textId="745EE662" w:rsidR="00E252F0" w:rsidRPr="00E252F0" w:rsidRDefault="00E252F0" w:rsidP="00E252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  <w:lang w:eastAsia="it-IT"/>
              </w:rPr>
            </w:pPr>
            <w:r w:rsidRPr="00E252F0">
              <w:rPr>
                <w:rFonts w:ascii="Garamond" w:eastAsia="TimesNewRomanPSMT" w:hAnsi="Garamond" w:cs="Arial"/>
                <w:b/>
                <w:sz w:val="16"/>
                <w:szCs w:val="16"/>
                <w:lang w:eastAsia="it-IT"/>
              </w:rPr>
              <w:t>Attività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vAlign w:val="center"/>
          </w:tcPr>
          <w:p w14:paraId="09249E50" w14:textId="77777777" w:rsidR="00E252F0" w:rsidRPr="00E252F0" w:rsidRDefault="00E252F0" w:rsidP="00E252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  <w:lang w:eastAsia="it-IT"/>
              </w:rPr>
            </w:pPr>
            <w:r w:rsidRPr="00E252F0">
              <w:rPr>
                <w:rFonts w:ascii="Garamond" w:eastAsia="TimesNewRomanPSMT" w:hAnsi="Garamond" w:cs="Arial"/>
                <w:b/>
                <w:sz w:val="16"/>
                <w:szCs w:val="16"/>
                <w:lang w:eastAsia="it-IT"/>
              </w:rPr>
              <w:t>Ore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vAlign w:val="center"/>
          </w:tcPr>
          <w:p w14:paraId="5CDA0DFF" w14:textId="77777777" w:rsidR="00E252F0" w:rsidRPr="00E252F0" w:rsidRDefault="00E252F0" w:rsidP="00E252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  <w:lang w:eastAsia="it-IT"/>
              </w:rPr>
            </w:pPr>
            <w:r w:rsidRPr="00E252F0">
              <w:rPr>
                <w:rFonts w:ascii="Garamond" w:eastAsia="TimesNewRomanPSMT" w:hAnsi="Garamond" w:cs="Arial"/>
                <w:b/>
                <w:sz w:val="16"/>
                <w:szCs w:val="16"/>
                <w:lang w:eastAsia="it-IT"/>
              </w:rPr>
              <w:t>Giorni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vAlign w:val="center"/>
          </w:tcPr>
          <w:p w14:paraId="3457CC8D" w14:textId="77777777" w:rsidR="00E252F0" w:rsidRPr="00E252F0" w:rsidRDefault="00E252F0" w:rsidP="00E252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  <w:lang w:eastAsia="it-IT"/>
              </w:rPr>
            </w:pPr>
            <w:r w:rsidRPr="00E252F0">
              <w:rPr>
                <w:rFonts w:ascii="Garamond" w:eastAsia="TimesNewRomanPSMT" w:hAnsi="Garamond" w:cs="Arial"/>
                <w:b/>
                <w:sz w:val="16"/>
                <w:szCs w:val="16"/>
                <w:lang w:eastAsia="it-IT"/>
              </w:rPr>
              <w:t>Da</w:t>
            </w:r>
          </w:p>
          <w:p w14:paraId="274EF9B1" w14:textId="77777777" w:rsidR="00E252F0" w:rsidRPr="00E252F0" w:rsidRDefault="00E252F0" w:rsidP="00E252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  <w:lang w:eastAsia="it-IT"/>
              </w:rPr>
            </w:pPr>
            <w:r w:rsidRPr="00E252F0">
              <w:rPr>
                <w:rFonts w:ascii="Garamond" w:eastAsia="TimesNewRomanPSMT" w:hAnsi="Garamond" w:cs="Arial"/>
                <w:b/>
                <w:sz w:val="16"/>
                <w:szCs w:val="16"/>
                <w:lang w:eastAsia="it-IT"/>
              </w:rPr>
              <w:t>(gg/mm/aaaa)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vAlign w:val="center"/>
          </w:tcPr>
          <w:p w14:paraId="1BCDC52F" w14:textId="77777777" w:rsidR="00E252F0" w:rsidRPr="00E252F0" w:rsidRDefault="00E252F0" w:rsidP="00E252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  <w:lang w:eastAsia="it-IT"/>
              </w:rPr>
            </w:pPr>
            <w:r w:rsidRPr="00E252F0">
              <w:rPr>
                <w:rFonts w:ascii="Garamond" w:eastAsia="TimesNewRomanPSMT" w:hAnsi="Garamond" w:cs="Arial"/>
                <w:b/>
                <w:sz w:val="16"/>
                <w:szCs w:val="16"/>
                <w:lang w:eastAsia="it-IT"/>
              </w:rPr>
              <w:t xml:space="preserve">A </w:t>
            </w:r>
          </w:p>
          <w:p w14:paraId="4012534C" w14:textId="77777777" w:rsidR="00E252F0" w:rsidRPr="00E252F0" w:rsidRDefault="00E252F0" w:rsidP="00E252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Garamond" w:eastAsia="TimesNewRomanPSMT" w:hAnsi="Garamond" w:cs="Arial"/>
                <w:b/>
                <w:sz w:val="16"/>
                <w:szCs w:val="16"/>
                <w:lang w:eastAsia="it-IT"/>
              </w:rPr>
            </w:pPr>
            <w:r w:rsidRPr="00E252F0">
              <w:rPr>
                <w:rFonts w:ascii="Garamond" w:eastAsia="TimesNewRomanPSMT" w:hAnsi="Garamond" w:cs="Arial"/>
                <w:b/>
                <w:sz w:val="16"/>
                <w:szCs w:val="16"/>
                <w:lang w:eastAsia="it-IT"/>
              </w:rPr>
              <w:t>(gg/mm/aaaa)</w:t>
            </w:r>
          </w:p>
        </w:tc>
      </w:tr>
      <w:tr w:rsidR="00E252F0" w:rsidRPr="00152BCA" w14:paraId="468CFD21" w14:textId="77777777" w:rsidTr="004A1F93">
        <w:trPr>
          <w:cantSplit/>
          <w:trHeight w:val="239"/>
        </w:trPr>
        <w:tc>
          <w:tcPr>
            <w:tcW w:w="462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DE3CA1D" w14:textId="77777777" w:rsidR="00E252F0" w:rsidRPr="00152BCA" w:rsidRDefault="00E252F0" w:rsidP="004A1F93">
            <w:pPr>
              <w:rPr>
                <w:rFonts w:ascii="Garamond" w:hAnsi="Garamond" w:cs="Arial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6CD9B7E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8D30C44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38A37DD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159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88DE4BE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</w:tr>
      <w:tr w:rsidR="00E252F0" w:rsidRPr="00152BCA" w14:paraId="3FDA4DCC" w14:textId="77777777" w:rsidTr="004A1F93">
        <w:trPr>
          <w:cantSplit/>
          <w:trHeight w:val="239"/>
        </w:trPr>
        <w:tc>
          <w:tcPr>
            <w:tcW w:w="4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9D7A5FE" w14:textId="77777777" w:rsidR="00E252F0" w:rsidRPr="00152BCA" w:rsidRDefault="00E252F0" w:rsidP="004A1F93">
            <w:pPr>
              <w:rPr>
                <w:rFonts w:ascii="Garamond" w:hAnsi="Garamond" w:cs="Arial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107D44B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46824FA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A5F5B98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159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749A8B7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</w:tr>
      <w:tr w:rsidR="00E252F0" w:rsidRPr="00152BCA" w14:paraId="72D00D2B" w14:textId="77777777" w:rsidTr="004A1F93">
        <w:trPr>
          <w:cantSplit/>
          <w:trHeight w:val="239"/>
        </w:trPr>
        <w:tc>
          <w:tcPr>
            <w:tcW w:w="4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4E7525E" w14:textId="77777777" w:rsidR="00E252F0" w:rsidRPr="00152BCA" w:rsidRDefault="00E252F0" w:rsidP="004A1F93">
            <w:pPr>
              <w:rPr>
                <w:rFonts w:ascii="Garamond" w:hAnsi="Garamond" w:cs="Arial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94FB006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120A1C8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0BEB5A10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1590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5EEADA92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</w:tr>
      <w:tr w:rsidR="00E252F0" w:rsidRPr="00152BCA" w14:paraId="6E0D5428" w14:textId="77777777" w:rsidTr="004A1F93">
        <w:trPr>
          <w:cantSplit/>
          <w:trHeight w:val="239"/>
        </w:trPr>
        <w:tc>
          <w:tcPr>
            <w:tcW w:w="462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962DAC" w14:textId="77777777" w:rsidR="00E252F0" w:rsidRPr="00152BCA" w:rsidRDefault="00E252F0" w:rsidP="004A1F93">
            <w:pPr>
              <w:rPr>
                <w:rFonts w:ascii="Garamond" w:hAnsi="Garamond" w:cs="Arial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662ED7C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8B42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0143B51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334722F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</w:tr>
      <w:tr w:rsidR="00E252F0" w:rsidRPr="00152BCA" w14:paraId="5A7C67E8" w14:textId="77777777" w:rsidTr="004A1F93">
        <w:trPr>
          <w:cantSplit/>
          <w:trHeight w:val="239"/>
        </w:trPr>
        <w:tc>
          <w:tcPr>
            <w:tcW w:w="462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0626FA1" w14:textId="77777777" w:rsidR="00E252F0" w:rsidRPr="00152BCA" w:rsidRDefault="00E252F0" w:rsidP="004A1F93">
            <w:pPr>
              <w:jc w:val="right"/>
              <w:rPr>
                <w:rFonts w:ascii="Garamond" w:hAnsi="Garamond" w:cs="Arial"/>
              </w:rPr>
            </w:pPr>
            <w:r w:rsidRPr="00152BCA">
              <w:rPr>
                <w:rFonts w:ascii="Garamond" w:hAnsi="Garamond" w:cs="Arial"/>
                <w:b/>
                <w:bCs/>
                <w:iCs/>
                <w:color w:val="000000"/>
              </w:rPr>
              <w:t>Totale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B6138F3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845D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62CC591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A42716" w14:textId="77777777" w:rsidR="00E252F0" w:rsidRPr="00152BCA" w:rsidRDefault="00E252F0" w:rsidP="004A1F93">
            <w:pPr>
              <w:pStyle w:val="TableContents"/>
              <w:spacing w:after="0" w:line="240" w:lineRule="auto"/>
              <w:rPr>
                <w:rFonts w:ascii="Garamond" w:hAnsi="Garamond" w:cs="Arial"/>
              </w:rPr>
            </w:pPr>
          </w:p>
        </w:tc>
      </w:tr>
    </w:tbl>
    <w:p w14:paraId="6FE08F25" w14:textId="77777777" w:rsidR="000A0783" w:rsidRPr="00B636B6" w:rsidRDefault="000A0783" w:rsidP="007A3DEE">
      <w:pPr>
        <w:jc w:val="both"/>
        <w:rPr>
          <w:rFonts w:ascii="Garamond" w:eastAsia="TimesNewRomanPSMT" w:hAnsi="Garamond" w:cs="Arial"/>
          <w:color w:val="1A171C"/>
          <w:sz w:val="22"/>
          <w:szCs w:val="22"/>
        </w:rPr>
      </w:pPr>
    </w:p>
    <w:p w14:paraId="27D27E7C" w14:textId="77777777" w:rsidR="00E43F01" w:rsidRPr="00B636B6" w:rsidRDefault="00E43F01">
      <w:pPr>
        <w:jc w:val="both"/>
        <w:rPr>
          <w:rFonts w:ascii="Garamond" w:eastAsia="TimesNewRomanPSMT" w:hAnsi="Garamond" w:cs="Arial"/>
          <w:sz w:val="22"/>
          <w:szCs w:val="22"/>
        </w:rPr>
      </w:pPr>
      <w:bookmarkStart w:id="1" w:name="_GoBack"/>
      <w:bookmarkEnd w:id="1"/>
    </w:p>
    <w:p w14:paraId="514B1C75" w14:textId="77777777" w:rsidR="008F7487" w:rsidRPr="00B636B6" w:rsidRDefault="008F7487">
      <w:pPr>
        <w:jc w:val="both"/>
        <w:rPr>
          <w:rFonts w:ascii="Garamond" w:eastAsia="TimesNewRomanPSMT" w:hAnsi="Garamond" w:cs="Arial"/>
          <w:sz w:val="22"/>
          <w:szCs w:val="22"/>
        </w:rPr>
      </w:pPr>
    </w:p>
    <w:p w14:paraId="498FA44C" w14:textId="77777777" w:rsidR="00A43967" w:rsidRPr="00B636B6" w:rsidRDefault="00A43967">
      <w:pPr>
        <w:jc w:val="both"/>
        <w:rPr>
          <w:rFonts w:ascii="Garamond" w:hAnsi="Garamond" w:cs="Arial"/>
          <w:sz w:val="22"/>
          <w:szCs w:val="22"/>
        </w:rPr>
      </w:pPr>
      <w:r w:rsidRPr="00B636B6">
        <w:rPr>
          <w:rFonts w:ascii="Garamond" w:hAnsi="Garamond" w:cs="Arial"/>
          <w:bCs/>
          <w:sz w:val="22"/>
          <w:szCs w:val="22"/>
        </w:rPr>
        <w:t xml:space="preserve">Luogo e data </w:t>
      </w:r>
      <w:r w:rsidR="00B57C9A" w:rsidRPr="00B636B6">
        <w:rPr>
          <w:rFonts w:ascii="Garamond" w:hAnsi="Garamond" w:cs="Arial"/>
          <w:sz w:val="22"/>
          <w:szCs w:val="22"/>
        </w:rPr>
        <w:t>____</w:t>
      </w:r>
      <w:r w:rsidR="00953EC0" w:rsidRPr="00B636B6">
        <w:rPr>
          <w:rFonts w:ascii="Garamond" w:hAnsi="Garamond" w:cs="Arial"/>
          <w:sz w:val="22"/>
          <w:szCs w:val="22"/>
        </w:rPr>
        <w:t>________</w:t>
      </w:r>
    </w:p>
    <w:p w14:paraId="269ED1C0" w14:textId="77777777" w:rsidR="00953EC0" w:rsidRPr="00B636B6" w:rsidRDefault="00953EC0">
      <w:pPr>
        <w:jc w:val="both"/>
        <w:rPr>
          <w:rFonts w:ascii="Garamond" w:hAnsi="Garamond" w:cs="Arial"/>
          <w:bCs/>
          <w:sz w:val="22"/>
          <w:szCs w:val="22"/>
        </w:rPr>
      </w:pPr>
    </w:p>
    <w:p w14:paraId="19795AED" w14:textId="032D755D" w:rsidR="00472400" w:rsidRPr="00364322" w:rsidRDefault="00472400" w:rsidP="00472400">
      <w:pPr>
        <w:jc w:val="right"/>
        <w:rPr>
          <w:rFonts w:ascii="Garamond" w:hAnsi="Garamond" w:cs="Arial"/>
          <w:bCs/>
          <w:sz w:val="22"/>
          <w:szCs w:val="22"/>
        </w:rPr>
      </w:pPr>
      <w:r w:rsidRPr="00364322">
        <w:rPr>
          <w:rFonts w:ascii="Garamond" w:hAnsi="Garamond" w:cs="Arial"/>
          <w:bCs/>
          <w:sz w:val="22"/>
          <w:szCs w:val="22"/>
        </w:rPr>
        <w:t xml:space="preserve">Il </w:t>
      </w:r>
      <w:r>
        <w:rPr>
          <w:rFonts w:ascii="Garamond" w:hAnsi="Garamond" w:cs="Arial"/>
          <w:bCs/>
          <w:sz w:val="22"/>
          <w:szCs w:val="22"/>
        </w:rPr>
        <w:t>L</w:t>
      </w:r>
      <w:r w:rsidRPr="00364322">
        <w:rPr>
          <w:rFonts w:ascii="Garamond" w:hAnsi="Garamond" w:cs="Arial"/>
          <w:bCs/>
          <w:sz w:val="22"/>
          <w:szCs w:val="22"/>
        </w:rPr>
        <w:t xml:space="preserve">egale </w:t>
      </w:r>
      <w:r>
        <w:rPr>
          <w:rFonts w:ascii="Garamond" w:hAnsi="Garamond" w:cs="Arial"/>
          <w:bCs/>
          <w:sz w:val="22"/>
          <w:szCs w:val="22"/>
        </w:rPr>
        <w:t>R</w:t>
      </w:r>
      <w:r w:rsidRPr="00364322">
        <w:rPr>
          <w:rFonts w:ascii="Garamond" w:hAnsi="Garamond" w:cs="Arial"/>
          <w:bCs/>
          <w:sz w:val="22"/>
          <w:szCs w:val="22"/>
        </w:rPr>
        <w:t xml:space="preserve">appresentante del soggetto </w:t>
      </w:r>
      <w:r>
        <w:rPr>
          <w:rFonts w:ascii="Garamond" w:hAnsi="Garamond" w:cs="Arial"/>
          <w:bCs/>
          <w:sz w:val="22"/>
          <w:szCs w:val="22"/>
        </w:rPr>
        <w:t>C</w:t>
      </w:r>
      <w:r w:rsidRPr="00364322">
        <w:rPr>
          <w:rFonts w:ascii="Garamond" w:hAnsi="Garamond" w:cs="Arial"/>
          <w:bCs/>
          <w:sz w:val="22"/>
          <w:szCs w:val="22"/>
        </w:rPr>
        <w:t>apofila</w:t>
      </w:r>
    </w:p>
    <w:p w14:paraId="5FA1FB68" w14:textId="77777777" w:rsidR="00472400" w:rsidRPr="00364322" w:rsidRDefault="00472400" w:rsidP="00472400">
      <w:pPr>
        <w:jc w:val="right"/>
        <w:rPr>
          <w:rFonts w:ascii="Garamond" w:hAnsi="Garamond" w:cs="Arial"/>
          <w:i/>
          <w:sz w:val="22"/>
          <w:szCs w:val="22"/>
        </w:rPr>
      </w:pPr>
      <w:r w:rsidRPr="00364322">
        <w:rPr>
          <w:rFonts w:ascii="Garamond" w:hAnsi="Garamond" w:cs="Arial"/>
          <w:bCs/>
          <w:sz w:val="22"/>
          <w:szCs w:val="22"/>
        </w:rPr>
        <w:t>o altro soggetto munito di poteri di firma*</w:t>
      </w:r>
    </w:p>
    <w:p w14:paraId="64369F4B" w14:textId="77777777" w:rsidR="00472400" w:rsidRPr="00EA20E7" w:rsidRDefault="00472400" w:rsidP="00472400">
      <w:pPr>
        <w:jc w:val="center"/>
        <w:rPr>
          <w:rFonts w:ascii="Garamond" w:hAnsi="Garamond" w:cs="Arial"/>
          <w:sz w:val="18"/>
          <w:szCs w:val="18"/>
        </w:rPr>
      </w:pPr>
      <w:r w:rsidRPr="00EA20E7">
        <w:rPr>
          <w:rFonts w:ascii="Garamond" w:hAnsi="Garamond" w:cs="Arial"/>
          <w:i/>
          <w:sz w:val="18"/>
          <w:szCs w:val="18"/>
        </w:rPr>
        <w:t xml:space="preserve">                                                                                             </w:t>
      </w:r>
      <w:r>
        <w:rPr>
          <w:rFonts w:ascii="Garamond" w:hAnsi="Garamond" w:cs="Arial"/>
          <w:i/>
          <w:sz w:val="18"/>
          <w:szCs w:val="18"/>
        </w:rPr>
        <w:t xml:space="preserve">                            </w:t>
      </w:r>
      <w:r w:rsidRPr="00EA20E7">
        <w:rPr>
          <w:rFonts w:ascii="Garamond" w:hAnsi="Garamond" w:cs="Arial"/>
          <w:i/>
          <w:sz w:val="18"/>
          <w:szCs w:val="18"/>
        </w:rPr>
        <w:t xml:space="preserve">                  (firma </w:t>
      </w:r>
      <w:proofErr w:type="gramStart"/>
      <w:r w:rsidRPr="00EA20E7">
        <w:rPr>
          <w:rFonts w:ascii="Garamond" w:hAnsi="Garamond" w:cs="Arial"/>
          <w:i/>
          <w:sz w:val="18"/>
          <w:szCs w:val="18"/>
        </w:rPr>
        <w:t>digitale)*</w:t>
      </w:r>
      <w:proofErr w:type="gramEnd"/>
      <w:r w:rsidRPr="00EA20E7">
        <w:rPr>
          <w:rFonts w:ascii="Garamond" w:hAnsi="Garamond" w:cs="Arial"/>
          <w:i/>
          <w:sz w:val="18"/>
          <w:szCs w:val="18"/>
        </w:rPr>
        <w:t>*</w:t>
      </w:r>
    </w:p>
    <w:p w14:paraId="1E89EA46" w14:textId="77777777" w:rsidR="00472400" w:rsidRDefault="00472400" w:rsidP="00472400">
      <w:pPr>
        <w:jc w:val="both"/>
        <w:rPr>
          <w:rFonts w:ascii="Garamond" w:hAnsi="Garamond" w:cs="Arial"/>
          <w:b/>
          <w:sz w:val="20"/>
          <w:szCs w:val="20"/>
        </w:rPr>
      </w:pPr>
    </w:p>
    <w:p w14:paraId="2BED33BB" w14:textId="6ED1E74E" w:rsidR="00472400" w:rsidRDefault="00472400" w:rsidP="00472400">
      <w:pPr>
        <w:jc w:val="both"/>
        <w:rPr>
          <w:rFonts w:ascii="Garamond" w:hAnsi="Garamond" w:cs="Arial"/>
          <w:b/>
          <w:sz w:val="20"/>
          <w:szCs w:val="20"/>
        </w:rPr>
      </w:pPr>
    </w:p>
    <w:p w14:paraId="05A39E77" w14:textId="7102E9E8" w:rsidR="00674963" w:rsidRDefault="00674963" w:rsidP="00472400">
      <w:pPr>
        <w:jc w:val="both"/>
        <w:rPr>
          <w:rFonts w:ascii="Garamond" w:hAnsi="Garamond" w:cs="Arial"/>
          <w:b/>
          <w:sz w:val="20"/>
          <w:szCs w:val="20"/>
        </w:rPr>
      </w:pPr>
    </w:p>
    <w:p w14:paraId="17D46FB5" w14:textId="4BCE2122" w:rsidR="00674963" w:rsidRDefault="00674963" w:rsidP="00472400">
      <w:pPr>
        <w:jc w:val="both"/>
        <w:rPr>
          <w:rFonts w:ascii="Garamond" w:hAnsi="Garamond" w:cs="Arial"/>
          <w:b/>
          <w:sz w:val="20"/>
          <w:szCs w:val="20"/>
        </w:rPr>
      </w:pPr>
    </w:p>
    <w:p w14:paraId="45E65E88" w14:textId="77777777" w:rsidR="00472400" w:rsidRPr="00364322" w:rsidRDefault="00472400" w:rsidP="00472400">
      <w:pPr>
        <w:jc w:val="both"/>
        <w:rPr>
          <w:rFonts w:ascii="Garamond" w:hAnsi="Garamond" w:cs="Arial"/>
          <w:b/>
          <w:sz w:val="20"/>
          <w:szCs w:val="20"/>
        </w:rPr>
      </w:pPr>
    </w:p>
    <w:p w14:paraId="31C559D4" w14:textId="77777777" w:rsidR="00472400" w:rsidRPr="00EA20E7" w:rsidRDefault="00472400" w:rsidP="00472400">
      <w:pPr>
        <w:jc w:val="both"/>
        <w:rPr>
          <w:rFonts w:ascii="Garamond" w:hAnsi="Garamond" w:cs="Arial"/>
          <w:bCs/>
          <w:sz w:val="16"/>
          <w:szCs w:val="16"/>
        </w:rPr>
      </w:pPr>
      <w:r w:rsidRPr="00EA20E7">
        <w:rPr>
          <w:rFonts w:ascii="Garamond" w:hAnsi="Garamond" w:cs="Arial"/>
          <w:b/>
          <w:sz w:val="16"/>
          <w:szCs w:val="16"/>
        </w:rPr>
        <w:t>*</w:t>
      </w:r>
      <w:r w:rsidRPr="00EA20E7">
        <w:rPr>
          <w:rFonts w:ascii="Garamond" w:hAnsi="Garamond" w:cs="Arial"/>
          <w:bCs/>
          <w:sz w:val="16"/>
          <w:szCs w:val="16"/>
        </w:rPr>
        <w:t xml:space="preserve"> In caso di altro soggetto munito di poteri di firma, allegare atto di delega </w:t>
      </w:r>
      <w:proofErr w:type="gramStart"/>
      <w:r w:rsidRPr="00EA20E7">
        <w:rPr>
          <w:rFonts w:ascii="Garamond" w:hAnsi="Garamond" w:cs="Arial"/>
          <w:bCs/>
          <w:sz w:val="16"/>
          <w:szCs w:val="16"/>
        </w:rPr>
        <w:t>o  altro</w:t>
      </w:r>
      <w:proofErr w:type="gramEnd"/>
      <w:r w:rsidRPr="00EA20E7">
        <w:rPr>
          <w:rFonts w:ascii="Garamond" w:hAnsi="Garamond" w:cs="Arial"/>
          <w:bCs/>
          <w:sz w:val="16"/>
          <w:szCs w:val="16"/>
        </w:rPr>
        <w:t xml:space="preserve"> documento comprovante poteri di firma</w:t>
      </w:r>
    </w:p>
    <w:p w14:paraId="7B13EC5C" w14:textId="77777777" w:rsidR="00472400" w:rsidRPr="00EA20E7" w:rsidRDefault="00472400" w:rsidP="00472400">
      <w:pPr>
        <w:jc w:val="both"/>
        <w:rPr>
          <w:rFonts w:ascii="Garamond" w:hAnsi="Garamond" w:cs="Arial"/>
          <w:bCs/>
          <w:sz w:val="16"/>
          <w:szCs w:val="16"/>
        </w:rPr>
      </w:pPr>
    </w:p>
    <w:p w14:paraId="465F772A" w14:textId="77777777" w:rsidR="00472400" w:rsidRPr="00EA20E7" w:rsidRDefault="00472400" w:rsidP="00472400">
      <w:pPr>
        <w:jc w:val="both"/>
        <w:rPr>
          <w:rFonts w:ascii="Garamond" w:hAnsi="Garamond" w:cs="Arial"/>
          <w:bCs/>
          <w:sz w:val="16"/>
          <w:szCs w:val="16"/>
        </w:rPr>
      </w:pPr>
      <w:r w:rsidRPr="00EA20E7">
        <w:rPr>
          <w:rFonts w:ascii="Garamond" w:hAnsi="Garamond" w:cs="Arial"/>
          <w:b/>
          <w:sz w:val="16"/>
          <w:szCs w:val="16"/>
        </w:rPr>
        <w:t>**</w:t>
      </w:r>
      <w:r w:rsidRPr="00EA20E7">
        <w:rPr>
          <w:rFonts w:ascii="Garamond" w:hAnsi="Garamond" w:cs="Arial"/>
          <w:bCs/>
          <w:sz w:val="16"/>
          <w:szCs w:val="16"/>
        </w:rPr>
        <w:t xml:space="preserve"> Obbligo di presentazione del documento di riconoscimento in corso di validità assolto implicitamente con l’apposizione della firma digitale, ai sensi del combinato disposto di cui agli artt. 38 e 47 del DPR n. 445/2000 e s.m.i. e art. 65, comma 1, lett. a) del D.Lgs 82/2005 e </w:t>
      </w:r>
      <w:proofErr w:type="gramStart"/>
      <w:r w:rsidRPr="00EA20E7">
        <w:rPr>
          <w:rFonts w:ascii="Garamond" w:hAnsi="Garamond" w:cs="Arial"/>
          <w:bCs/>
          <w:sz w:val="16"/>
          <w:szCs w:val="16"/>
        </w:rPr>
        <w:t>s.m.i..</w:t>
      </w:r>
      <w:proofErr w:type="gramEnd"/>
    </w:p>
    <w:p w14:paraId="58A5F00F" w14:textId="77777777" w:rsidR="00A43967" w:rsidRPr="00B636B6" w:rsidRDefault="00A43967">
      <w:pPr>
        <w:jc w:val="both"/>
        <w:rPr>
          <w:rFonts w:ascii="Garamond" w:hAnsi="Garamond" w:cs="Arial"/>
          <w:b/>
          <w:sz w:val="20"/>
          <w:szCs w:val="20"/>
        </w:rPr>
      </w:pPr>
    </w:p>
    <w:p w14:paraId="70F75C18" w14:textId="77777777" w:rsidR="00953EC0" w:rsidRPr="00B636B6" w:rsidRDefault="00953EC0">
      <w:pPr>
        <w:jc w:val="both"/>
        <w:rPr>
          <w:rFonts w:ascii="Garamond" w:hAnsi="Garamond" w:cs="Arial"/>
          <w:b/>
          <w:sz w:val="20"/>
          <w:szCs w:val="20"/>
        </w:rPr>
      </w:pPr>
    </w:p>
    <w:p w14:paraId="5C94ED18" w14:textId="77777777" w:rsidR="00953EC0" w:rsidRPr="00B636B6" w:rsidRDefault="00953EC0">
      <w:pPr>
        <w:jc w:val="both"/>
        <w:rPr>
          <w:rFonts w:ascii="Garamond" w:hAnsi="Garamond" w:cs="Arial"/>
          <w:b/>
          <w:sz w:val="20"/>
          <w:szCs w:val="20"/>
        </w:rPr>
      </w:pPr>
    </w:p>
    <w:p w14:paraId="5EF08E9C" w14:textId="5954345F" w:rsidR="00A43967" w:rsidRPr="00B636B6" w:rsidRDefault="00A43967">
      <w:pPr>
        <w:jc w:val="both"/>
        <w:rPr>
          <w:rFonts w:ascii="Garamond" w:hAnsi="Garamond"/>
        </w:rPr>
      </w:pPr>
    </w:p>
    <w:sectPr w:rsidR="00A43967" w:rsidRPr="00B636B6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CAC35" w14:textId="77777777" w:rsidR="00AC121B" w:rsidRDefault="00AC121B">
      <w:r>
        <w:separator/>
      </w:r>
    </w:p>
  </w:endnote>
  <w:endnote w:type="continuationSeparator" w:id="0">
    <w:p w14:paraId="7016B0BB" w14:textId="77777777" w:rsidR="00AC121B" w:rsidRDefault="00AC1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A3192" w14:textId="77777777" w:rsidR="008D57E0" w:rsidRDefault="008D57E0">
    <w:pPr>
      <w:pStyle w:val="Pidipagina"/>
      <w:jc w:val="right"/>
    </w:pPr>
    <w:r>
      <w:rPr>
        <w:rFonts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 xml:space="preserve"> PAGE </w:instrText>
    </w:r>
    <w:r>
      <w:rPr>
        <w:rFonts w:cs="Arial"/>
        <w:sz w:val="18"/>
        <w:szCs w:val="18"/>
      </w:rPr>
      <w:fldChar w:fldCharType="separate"/>
    </w:r>
    <w:r w:rsidR="0056283F">
      <w:rPr>
        <w:rFonts w:cs="Arial"/>
        <w:noProof/>
        <w:sz w:val="18"/>
        <w:szCs w:val="18"/>
      </w:rPr>
      <w:t>2</w:t>
    </w:r>
    <w:r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268F7" w14:textId="77777777" w:rsidR="00AC121B" w:rsidRDefault="00AC121B">
      <w:bookmarkStart w:id="0" w:name="_Hlk200706571"/>
      <w:bookmarkEnd w:id="0"/>
      <w:r>
        <w:separator/>
      </w:r>
    </w:p>
  </w:footnote>
  <w:footnote w:type="continuationSeparator" w:id="0">
    <w:p w14:paraId="2451B664" w14:textId="77777777" w:rsidR="00AC121B" w:rsidRDefault="00AC1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4BEC0" w14:textId="3F835FE2" w:rsidR="00AC5BC9" w:rsidRPr="00BF78F3" w:rsidRDefault="00AC5BC9" w:rsidP="00674963">
    <w:pPr>
      <w:pStyle w:val="Intestazione"/>
      <w:ind w:right="-380"/>
      <w:jc w:val="center"/>
    </w:pPr>
    <w:bookmarkStart w:id="2" w:name="_Hlk200660373"/>
    <w:bookmarkStart w:id="3" w:name="_Hlk200660374"/>
    <w:r w:rsidRPr="00646EC0">
      <w:rPr>
        <w:noProof/>
      </w:rPr>
      <w:drawing>
        <wp:inline distT="0" distB="0" distL="0" distR="0" wp14:anchorId="2837E812" wp14:editId="03CED163">
          <wp:extent cx="1181100" cy="97536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</w:p>
  <w:p w14:paraId="62A67DE0" w14:textId="77777777" w:rsidR="00AC5BC9" w:rsidRDefault="00AC5BC9" w:rsidP="00AC5BC9">
    <w:pPr>
      <w:pStyle w:val="Intestazione"/>
    </w:pPr>
  </w:p>
  <w:p w14:paraId="66E5029F" w14:textId="77777777" w:rsidR="008D57E0" w:rsidRDefault="008D57E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16"/>
    <w:lvl w:ilvl="0">
      <w:start w:val="1"/>
      <w:numFmt w:val="bullet"/>
      <w:pStyle w:val="Elencoalfa"/>
      <w:lvlText w:val=""/>
      <w:lvlJc w:val="left"/>
      <w:pPr>
        <w:tabs>
          <w:tab w:val="num" w:pos="0"/>
        </w:tabs>
        <w:ind w:left="1077" w:hanging="360"/>
      </w:pPr>
      <w:rPr>
        <w:rFonts w:ascii="Symbol" w:hAnsi="Symbol" w:cs="Symbol" w:hint="default"/>
        <w:color w:val="auto"/>
      </w:rPr>
    </w:lvl>
  </w:abstractNum>
  <w:abstractNum w:abstractNumId="3" w15:restartNumberingAfterBreak="0">
    <w:nsid w:val="00000004"/>
    <w:multiLevelType w:val="singleLevel"/>
    <w:tmpl w:val="00000004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288B1AF2"/>
    <w:multiLevelType w:val="hybridMultilevel"/>
    <w:tmpl w:val="BEA685AC"/>
    <w:lvl w:ilvl="0" w:tplc="00000011">
      <w:start w:val="4"/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D600C9"/>
    <w:multiLevelType w:val="hybridMultilevel"/>
    <w:tmpl w:val="3EA21BE4"/>
    <w:lvl w:ilvl="0" w:tplc="772A002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8D63E6"/>
    <w:multiLevelType w:val="hybridMultilevel"/>
    <w:tmpl w:val="FE640582"/>
    <w:lvl w:ilvl="0" w:tplc="FEFA69D8">
      <w:start w:val="1"/>
      <w:numFmt w:val="bullet"/>
      <w:lvlText w:val=""/>
      <w:lvlJc w:val="left"/>
      <w:pPr>
        <w:ind w:left="720" w:hanging="360"/>
      </w:pPr>
      <w:rPr>
        <w:rFonts w:ascii="Symbol" w:eastAsia="TimesNewRomanPSMT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716"/>
    <w:rsid w:val="00021509"/>
    <w:rsid w:val="00027D53"/>
    <w:rsid w:val="00044375"/>
    <w:rsid w:val="000547D7"/>
    <w:rsid w:val="000569E6"/>
    <w:rsid w:val="00070541"/>
    <w:rsid w:val="00071CCB"/>
    <w:rsid w:val="00072240"/>
    <w:rsid w:val="00093C0C"/>
    <w:rsid w:val="000A0783"/>
    <w:rsid w:val="000A6E24"/>
    <w:rsid w:val="000C49F2"/>
    <w:rsid w:val="000D7870"/>
    <w:rsid w:val="000E3A65"/>
    <w:rsid w:val="0010618B"/>
    <w:rsid w:val="00120A74"/>
    <w:rsid w:val="001348AA"/>
    <w:rsid w:val="001972D1"/>
    <w:rsid w:val="001B56E6"/>
    <w:rsid w:val="001D007A"/>
    <w:rsid w:val="001D484E"/>
    <w:rsid w:val="001D5D88"/>
    <w:rsid w:val="001D719F"/>
    <w:rsid w:val="001D75EC"/>
    <w:rsid w:val="00203671"/>
    <w:rsid w:val="0023099C"/>
    <w:rsid w:val="00246EB5"/>
    <w:rsid w:val="0024754E"/>
    <w:rsid w:val="002513D9"/>
    <w:rsid w:val="00272908"/>
    <w:rsid w:val="00274605"/>
    <w:rsid w:val="00275790"/>
    <w:rsid w:val="00280EE0"/>
    <w:rsid w:val="00287A0B"/>
    <w:rsid w:val="00293C70"/>
    <w:rsid w:val="002958CA"/>
    <w:rsid w:val="002B2786"/>
    <w:rsid w:val="002C2CE6"/>
    <w:rsid w:val="002C36F4"/>
    <w:rsid w:val="002E25B2"/>
    <w:rsid w:val="002F7726"/>
    <w:rsid w:val="00320727"/>
    <w:rsid w:val="00322F6F"/>
    <w:rsid w:val="00330B9E"/>
    <w:rsid w:val="00330F4C"/>
    <w:rsid w:val="00336BCD"/>
    <w:rsid w:val="0034580F"/>
    <w:rsid w:val="0035624C"/>
    <w:rsid w:val="003B618D"/>
    <w:rsid w:val="003F5E94"/>
    <w:rsid w:val="004434E3"/>
    <w:rsid w:val="00472400"/>
    <w:rsid w:val="00475B31"/>
    <w:rsid w:val="004A7443"/>
    <w:rsid w:val="004C36BF"/>
    <w:rsid w:val="004D156F"/>
    <w:rsid w:val="004F3208"/>
    <w:rsid w:val="005123A8"/>
    <w:rsid w:val="00513422"/>
    <w:rsid w:val="0051405A"/>
    <w:rsid w:val="00551950"/>
    <w:rsid w:val="00554097"/>
    <w:rsid w:val="0056283F"/>
    <w:rsid w:val="00571B3D"/>
    <w:rsid w:val="00580EA1"/>
    <w:rsid w:val="00596589"/>
    <w:rsid w:val="005D00E7"/>
    <w:rsid w:val="005F545B"/>
    <w:rsid w:val="00601716"/>
    <w:rsid w:val="00602DFC"/>
    <w:rsid w:val="00646018"/>
    <w:rsid w:val="00647C6D"/>
    <w:rsid w:val="00674963"/>
    <w:rsid w:val="006918E5"/>
    <w:rsid w:val="006B6FDA"/>
    <w:rsid w:val="006C4488"/>
    <w:rsid w:val="006C6C6A"/>
    <w:rsid w:val="006D42C4"/>
    <w:rsid w:val="006F4CCD"/>
    <w:rsid w:val="00711BF5"/>
    <w:rsid w:val="00720804"/>
    <w:rsid w:val="00731469"/>
    <w:rsid w:val="00754064"/>
    <w:rsid w:val="007578E7"/>
    <w:rsid w:val="00780307"/>
    <w:rsid w:val="007A3DEE"/>
    <w:rsid w:val="007B4CBA"/>
    <w:rsid w:val="007C78FC"/>
    <w:rsid w:val="007E03B7"/>
    <w:rsid w:val="007E4A38"/>
    <w:rsid w:val="008035A8"/>
    <w:rsid w:val="00812E7A"/>
    <w:rsid w:val="00822D3C"/>
    <w:rsid w:val="0082531E"/>
    <w:rsid w:val="008348E5"/>
    <w:rsid w:val="00855623"/>
    <w:rsid w:val="008A1A12"/>
    <w:rsid w:val="008A5A3A"/>
    <w:rsid w:val="008B21BF"/>
    <w:rsid w:val="008B4E6D"/>
    <w:rsid w:val="008B6C58"/>
    <w:rsid w:val="008B7BE7"/>
    <w:rsid w:val="008C5766"/>
    <w:rsid w:val="008D57E0"/>
    <w:rsid w:val="008E5B64"/>
    <w:rsid w:val="008F7487"/>
    <w:rsid w:val="0092011B"/>
    <w:rsid w:val="00921F50"/>
    <w:rsid w:val="00953EC0"/>
    <w:rsid w:val="00997D74"/>
    <w:rsid w:val="009C07F1"/>
    <w:rsid w:val="009D5318"/>
    <w:rsid w:val="009E3435"/>
    <w:rsid w:val="009F57D1"/>
    <w:rsid w:val="00A06C90"/>
    <w:rsid w:val="00A43967"/>
    <w:rsid w:val="00A6001C"/>
    <w:rsid w:val="00A77316"/>
    <w:rsid w:val="00A84992"/>
    <w:rsid w:val="00AA232D"/>
    <w:rsid w:val="00AC121B"/>
    <w:rsid w:val="00AC5BC9"/>
    <w:rsid w:val="00AE1B16"/>
    <w:rsid w:val="00B03766"/>
    <w:rsid w:val="00B2420C"/>
    <w:rsid w:val="00B35E91"/>
    <w:rsid w:val="00B53B7E"/>
    <w:rsid w:val="00B55717"/>
    <w:rsid w:val="00B57C9A"/>
    <w:rsid w:val="00B636B6"/>
    <w:rsid w:val="00BB0332"/>
    <w:rsid w:val="00BB16F7"/>
    <w:rsid w:val="00C02FB5"/>
    <w:rsid w:val="00C345AE"/>
    <w:rsid w:val="00C60374"/>
    <w:rsid w:val="00C75EF1"/>
    <w:rsid w:val="00C76240"/>
    <w:rsid w:val="00C96835"/>
    <w:rsid w:val="00C976E0"/>
    <w:rsid w:val="00CB373C"/>
    <w:rsid w:val="00CB3991"/>
    <w:rsid w:val="00CD3021"/>
    <w:rsid w:val="00CE16E0"/>
    <w:rsid w:val="00CE190B"/>
    <w:rsid w:val="00D124AE"/>
    <w:rsid w:val="00D1628C"/>
    <w:rsid w:val="00D23523"/>
    <w:rsid w:val="00D44EFF"/>
    <w:rsid w:val="00D47717"/>
    <w:rsid w:val="00D61ABE"/>
    <w:rsid w:val="00D96441"/>
    <w:rsid w:val="00D97A2A"/>
    <w:rsid w:val="00DD0BF3"/>
    <w:rsid w:val="00DD7629"/>
    <w:rsid w:val="00DE6D52"/>
    <w:rsid w:val="00DE7447"/>
    <w:rsid w:val="00E025BD"/>
    <w:rsid w:val="00E07D4A"/>
    <w:rsid w:val="00E11AB6"/>
    <w:rsid w:val="00E15536"/>
    <w:rsid w:val="00E16A19"/>
    <w:rsid w:val="00E252F0"/>
    <w:rsid w:val="00E41C57"/>
    <w:rsid w:val="00E43F01"/>
    <w:rsid w:val="00E4618C"/>
    <w:rsid w:val="00E52C2D"/>
    <w:rsid w:val="00E53EE8"/>
    <w:rsid w:val="00E74746"/>
    <w:rsid w:val="00E924E5"/>
    <w:rsid w:val="00E951A1"/>
    <w:rsid w:val="00EA3B97"/>
    <w:rsid w:val="00EC50F3"/>
    <w:rsid w:val="00EC7891"/>
    <w:rsid w:val="00F14225"/>
    <w:rsid w:val="00F23F05"/>
    <w:rsid w:val="00F337B0"/>
    <w:rsid w:val="00F878EF"/>
    <w:rsid w:val="00F96496"/>
    <w:rsid w:val="00FA4E1A"/>
    <w:rsid w:val="00FA5481"/>
    <w:rsid w:val="00FC489B"/>
    <w:rsid w:val="00FC6347"/>
    <w:rsid w:val="00FD0BC0"/>
    <w:rsid w:val="00FD73E2"/>
    <w:rsid w:val="00FE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3C62539"/>
  <w15:chartTrackingRefBased/>
  <w15:docId w15:val="{CBB5E40C-0426-471A-8D40-6082AD7D1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</w:pPr>
    <w:rPr>
      <w:rFonts w:eastAsia="Calibri"/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spacing w:before="240" w:after="60"/>
      <w:outlineLvl w:val="0"/>
    </w:pPr>
    <w:rPr>
      <w:rFonts w:ascii="Cambria" w:eastAsia="Times New Roman" w:hAnsi="Cambria" w:cs="Cambria"/>
      <w:b/>
      <w:bCs/>
      <w:kern w:val="1"/>
      <w:sz w:val="32"/>
      <w:szCs w:val="32"/>
      <w:lang w:val="x-none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x-none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pacing w:before="120" w:after="120" w:line="360" w:lineRule="exact"/>
      <w:ind w:left="0" w:firstLine="142"/>
      <w:jc w:val="both"/>
      <w:outlineLvl w:val="2"/>
    </w:pPr>
    <w:rPr>
      <w:rFonts w:eastAsia="Times New Roman"/>
      <w:b/>
      <w:i/>
      <w:lang w:val="x-none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spacing w:before="120" w:after="120" w:line="360" w:lineRule="exact"/>
      <w:jc w:val="center"/>
      <w:outlineLvl w:val="3"/>
    </w:pPr>
    <w:rPr>
      <w:rFonts w:eastAsia="Times New Roman"/>
      <w:i/>
      <w:lang w:val="x-non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spacing w:before="120" w:after="120" w:line="360" w:lineRule="exact"/>
      <w:jc w:val="both"/>
      <w:outlineLvl w:val="4"/>
    </w:pPr>
    <w:rPr>
      <w:rFonts w:eastAsia="Times New Roman"/>
      <w:b/>
      <w:bCs/>
      <w:i/>
      <w:iCs/>
      <w:u w:val="single"/>
      <w:lang w:val="x-none"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spacing w:before="120" w:after="120" w:line="360" w:lineRule="exact"/>
      <w:jc w:val="center"/>
      <w:outlineLvl w:val="5"/>
    </w:pPr>
    <w:rPr>
      <w:rFonts w:eastAsia="Times New Roman"/>
      <w:i/>
      <w:sz w:val="22"/>
      <w:lang w:val="x-non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outlineLvl w:val="6"/>
    </w:pPr>
    <w:rPr>
      <w:rFonts w:eastAsia="Times New Roman"/>
      <w:b/>
      <w:bCs/>
      <w:szCs w:val="23"/>
      <w:lang w:val="x-none"/>
    </w:rPr>
  </w:style>
  <w:style w:type="paragraph" w:styleId="Titolo8">
    <w:name w:val="heading 8"/>
    <w:basedOn w:val="Normale"/>
    <w:next w:val="Normale"/>
    <w:qFormat/>
    <w:pPr>
      <w:keepNext/>
      <w:numPr>
        <w:ilvl w:val="7"/>
        <w:numId w:val="1"/>
      </w:numPr>
      <w:outlineLvl w:val="7"/>
    </w:pPr>
    <w:rPr>
      <w:rFonts w:eastAsia="Times New Roman"/>
      <w:i/>
      <w:iCs/>
      <w:szCs w:val="23"/>
      <w:lang w:val="x-none"/>
    </w:rPr>
  </w:style>
  <w:style w:type="paragraph" w:styleId="Titolo9">
    <w:name w:val="heading 9"/>
    <w:basedOn w:val="Normale"/>
    <w:next w:val="Normale"/>
    <w:qFormat/>
    <w:pPr>
      <w:keepNext/>
      <w:numPr>
        <w:ilvl w:val="8"/>
        <w:numId w:val="1"/>
      </w:numPr>
      <w:outlineLvl w:val="8"/>
    </w:pPr>
    <w:rPr>
      <w:rFonts w:eastAsia="Times New Roman"/>
      <w:b/>
      <w:bCs/>
      <w:i/>
      <w:iCs/>
      <w:szCs w:val="23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Webdings" w:hAnsi="Webdings" w:cs="Web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Calibri" w:hAnsi="Calibri" w:cs="Calibri" w:hint="default"/>
      <w:color w:val="auto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Wingdings" w:hAnsi="Wingdings" w:cs="Wingdings" w:hint="default"/>
      <w:sz w:val="16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Wingdings" w:hAnsi="Wingdings" w:cs="Wingdings" w:hint="default"/>
      <w:sz w:val="16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  <w:sz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eastAsia="Times New Roman" w:hAnsi="Symbol" w:cs="Symbol" w:hint="default"/>
      <w:sz w:val="22"/>
      <w:szCs w:val="22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Wingdings" w:hAnsi="Wingdings" w:cs="Wingdings" w:hint="default"/>
      <w:sz w:val="16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ascii="Webdings" w:hAnsi="Webdings" w:cs="Webdings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Symbol" w:hAnsi="Symbol" w:cs="Symbol" w:hint="default"/>
      <w:color w:val="auto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Wingdings" w:hAnsi="Wingdings" w:cs="Wingdings" w:hint="default"/>
      <w:sz w:val="16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eastAsia="TimesNewRomanPSMT" w:hAnsi="Times New Roman" w:cs="Times New Roman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eastAsia="Calibri" w:hAnsi="Symbol" w:cs="Aria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Symbol" w:eastAsia="Times New Roman" w:hAnsi="Symbol" w:cs="Symbol" w:hint="default"/>
      <w:sz w:val="22"/>
      <w:szCs w:val="22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Carpredefinitoparagrafo1">
    <w:name w:val="Car. predefinito paragrafo1"/>
  </w:style>
  <w:style w:type="character" w:styleId="Enfasiintensa">
    <w:name w:val="Intense Emphasis"/>
    <w:qFormat/>
    <w:rPr>
      <w:b/>
      <w:bCs/>
      <w:i/>
      <w:iCs/>
      <w:color w:val="4F81BD"/>
    </w:rPr>
  </w:style>
  <w:style w:type="character" w:styleId="Riferimentointenso">
    <w:name w:val="Intense Reference"/>
    <w:qFormat/>
    <w:rPr>
      <w:b/>
      <w:bCs/>
      <w:smallCaps/>
      <w:color w:val="C0504D"/>
      <w:spacing w:val="5"/>
      <w:u w:val="single"/>
    </w:rPr>
  </w:style>
  <w:style w:type="character" w:customStyle="1" w:styleId="Titolo1Carattere">
    <w:name w:val="Titolo 1 Carattere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olodellibro1">
    <w:name w:val="Titolo del libro1"/>
    <w:rPr>
      <w:b/>
      <w:bCs/>
      <w:smallCaps/>
      <w:spacing w:val="5"/>
    </w:rPr>
  </w:style>
  <w:style w:type="character" w:customStyle="1" w:styleId="Titolo2Carattere">
    <w:name w:val="Titolo 2 Carattere"/>
    <w:rPr>
      <w:rFonts w:ascii="Arial" w:eastAsia="Times New Roman" w:hAnsi="Arial" w:cs="Arial"/>
      <w:b/>
      <w:bCs/>
      <w:i/>
      <w:iCs/>
      <w:sz w:val="28"/>
      <w:szCs w:val="28"/>
      <w:lang w:val="x-none"/>
    </w:rPr>
  </w:style>
  <w:style w:type="character" w:customStyle="1" w:styleId="Titolo3Carattere">
    <w:name w:val="Titolo 3 Carattere"/>
    <w:rPr>
      <w:rFonts w:ascii="Times New Roman" w:eastAsia="Times New Roman" w:hAnsi="Times New Roman" w:cs="Times New Roman"/>
      <w:b/>
      <w:i/>
      <w:sz w:val="24"/>
      <w:szCs w:val="24"/>
    </w:rPr>
  </w:style>
  <w:style w:type="character" w:customStyle="1" w:styleId="Titolo4Carattere">
    <w:name w:val="Titolo 4 Carattere"/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Titolo5Carattere">
    <w:name w:val="Titolo 5 Carattere"/>
    <w:rPr>
      <w:rFonts w:ascii="Times New Roman" w:eastAsia="Times New Roman" w:hAnsi="Times New Roman" w:cs="Times New Roman"/>
      <w:b/>
      <w:bCs/>
      <w:i/>
      <w:iCs/>
      <w:sz w:val="24"/>
      <w:szCs w:val="24"/>
      <w:u w:val="single"/>
    </w:rPr>
  </w:style>
  <w:style w:type="character" w:customStyle="1" w:styleId="Titolo6Carattere">
    <w:name w:val="Titolo 6 Carattere"/>
    <w:rPr>
      <w:rFonts w:ascii="Times New Roman" w:eastAsia="Times New Roman" w:hAnsi="Times New Roman" w:cs="Times New Roman"/>
      <w:i/>
      <w:sz w:val="22"/>
      <w:szCs w:val="24"/>
    </w:rPr>
  </w:style>
  <w:style w:type="character" w:customStyle="1" w:styleId="Titolo7Carattere">
    <w:name w:val="Titolo 7 Carattere"/>
    <w:rPr>
      <w:rFonts w:ascii="Times New Roman" w:eastAsia="Times New Roman" w:hAnsi="Times New Roman" w:cs="Times New Roman"/>
      <w:b/>
      <w:bCs/>
      <w:sz w:val="24"/>
      <w:szCs w:val="23"/>
    </w:rPr>
  </w:style>
  <w:style w:type="character" w:customStyle="1" w:styleId="Titolo8Carattere">
    <w:name w:val="Titolo 8 Carattere"/>
    <w:rPr>
      <w:rFonts w:ascii="Times New Roman" w:eastAsia="Times New Roman" w:hAnsi="Times New Roman" w:cs="Times New Roman"/>
      <w:i/>
      <w:iCs/>
      <w:sz w:val="24"/>
      <w:szCs w:val="23"/>
    </w:rPr>
  </w:style>
  <w:style w:type="character" w:customStyle="1" w:styleId="Titolo9Carattere">
    <w:name w:val="Titolo 9 Carattere"/>
    <w:rPr>
      <w:rFonts w:ascii="Times New Roman" w:eastAsia="Times New Roman" w:hAnsi="Times New Roman" w:cs="Times New Roman"/>
      <w:b/>
      <w:bCs/>
      <w:i/>
      <w:iCs/>
      <w:sz w:val="24"/>
      <w:szCs w:val="23"/>
    </w:rPr>
  </w:style>
  <w:style w:type="character" w:customStyle="1" w:styleId="TitoloCarattere">
    <w:name w:val="Titolo Carattere"/>
    <w:rPr>
      <w:rFonts w:ascii="Cambria" w:eastAsia="Times New Roman" w:hAnsi="Cambria" w:cs="Cambria"/>
      <w:b/>
      <w:bCs/>
      <w:kern w:val="1"/>
      <w:sz w:val="32"/>
      <w:szCs w:val="32"/>
    </w:rPr>
  </w:style>
  <w:style w:type="character" w:styleId="Enfasigrassetto">
    <w:name w:val="Strong"/>
    <w:qFormat/>
    <w:rPr>
      <w:b/>
      <w:bCs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TestonotaapidipaginaCarattere">
    <w:name w:val="Testo nota a piè di pagina Carattere"/>
    <w:rPr>
      <w:rFonts w:ascii="Times New Roman" w:eastAsia="Times New Roman" w:hAnsi="Times New Roman" w:cs="Times New Roman"/>
    </w:rPr>
  </w:style>
  <w:style w:type="character" w:customStyle="1" w:styleId="Caratteredellanota">
    <w:name w:val="Carattere della nota"/>
    <w:rPr>
      <w:vertAlign w:val="superscript"/>
    </w:rPr>
  </w:style>
  <w:style w:type="character" w:customStyle="1" w:styleId="IntestazioneCarattere">
    <w:name w:val="Intestazione Carattere"/>
    <w:uiPriority w:val="99"/>
    <w:rPr>
      <w:rFonts w:ascii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rPr>
      <w:color w:val="0563C1"/>
      <w:u w:val="single"/>
    </w:rPr>
  </w:style>
  <w:style w:type="character" w:styleId="Menzionenonrisolta">
    <w:name w:val="Unresolved Mention"/>
    <w:rPr>
      <w:color w:val="808080"/>
      <w:shd w:val="clear" w:color="auto" w:fill="E6E6E6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next w:val="Normale"/>
    <w:pPr>
      <w:jc w:val="both"/>
    </w:pPr>
    <w:rPr>
      <w:rFonts w:ascii="Bodoni MT" w:eastAsia="Times New Roman" w:hAnsi="Bodoni MT" w:cs="Bodoni MT"/>
      <w:b/>
      <w:bCs/>
      <w:color w:val="42585E"/>
      <w:sz w:val="20"/>
      <w:szCs w:val="20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Elencoacolori-Colore11">
    <w:name w:val="Elenco a colori - Colore 11"/>
    <w:basedOn w:val="Normale"/>
    <w:pPr>
      <w:ind w:left="708"/>
    </w:pPr>
  </w:style>
  <w:style w:type="paragraph" w:customStyle="1" w:styleId="Elencoalfa">
    <w:name w:val="Elenco alfa"/>
    <w:basedOn w:val="Normale"/>
    <w:pPr>
      <w:numPr>
        <w:numId w:val="3"/>
      </w:numPr>
      <w:jc w:val="both"/>
    </w:pPr>
    <w:rPr>
      <w:rFonts w:ascii="Bodoni MT" w:eastAsia="Times New Roman" w:hAnsi="Bodoni MT" w:cs="Bodoni MT"/>
      <w:sz w:val="23"/>
      <w:szCs w:val="20"/>
    </w:rPr>
  </w:style>
  <w:style w:type="paragraph" w:customStyle="1" w:styleId="TOCHeading1">
    <w:name w:val="TOC Heading1"/>
    <w:basedOn w:val="Titolo1"/>
    <w:next w:val="Normale"/>
    <w:pPr>
      <w:keepLines/>
      <w:numPr>
        <w:numId w:val="0"/>
      </w:numPr>
      <w:spacing w:before="480" w:after="0" w:line="276" w:lineRule="auto"/>
    </w:pPr>
    <w:rPr>
      <w:rFonts w:cs="Times New Roman"/>
      <w:color w:val="365F91"/>
      <w:sz w:val="28"/>
      <w:szCs w:val="28"/>
    </w:rPr>
  </w:style>
  <w:style w:type="paragraph" w:styleId="Sommario1">
    <w:name w:val="toc 1"/>
    <w:basedOn w:val="Normale"/>
    <w:next w:val="Normale"/>
    <w:pPr>
      <w:jc w:val="both"/>
    </w:pPr>
    <w:rPr>
      <w:rFonts w:eastAsia="Times New Roman"/>
      <w:smallCaps/>
    </w:rPr>
  </w:style>
  <w:style w:type="paragraph" w:styleId="Sommario2">
    <w:name w:val="toc 2"/>
    <w:basedOn w:val="Normale"/>
    <w:next w:val="Normale"/>
    <w:pPr>
      <w:ind w:left="240"/>
    </w:pPr>
    <w:rPr>
      <w:rFonts w:eastAsia="Times New Roman"/>
    </w:rPr>
  </w:style>
  <w:style w:type="paragraph" w:styleId="Sommario3">
    <w:name w:val="toc 3"/>
    <w:basedOn w:val="Normale"/>
    <w:next w:val="Normale"/>
    <w:pPr>
      <w:spacing w:after="100" w:line="276" w:lineRule="auto"/>
      <w:ind w:left="440"/>
    </w:pPr>
    <w:rPr>
      <w:rFonts w:ascii="Calibri" w:eastAsia="Times New Roman" w:hAnsi="Calibri" w:cs="Calibri"/>
      <w:sz w:val="22"/>
      <w:szCs w:val="22"/>
    </w:rPr>
  </w:style>
  <w:style w:type="paragraph" w:styleId="Titolo">
    <w:name w:val="Title"/>
    <w:basedOn w:val="Normale"/>
    <w:next w:val="Normale"/>
    <w:qFormat/>
    <w:pPr>
      <w:spacing w:before="240" w:after="60"/>
      <w:jc w:val="center"/>
    </w:pPr>
    <w:rPr>
      <w:rFonts w:ascii="Cambria" w:eastAsia="Times New Roman" w:hAnsi="Cambria" w:cs="Cambria"/>
      <w:b/>
      <w:bCs/>
      <w:kern w:val="1"/>
      <w:sz w:val="32"/>
      <w:szCs w:val="32"/>
      <w:lang w:val="x-none"/>
    </w:rPr>
  </w:style>
  <w:style w:type="paragraph" w:styleId="Sottotitolo">
    <w:name w:val="Subtitle"/>
    <w:basedOn w:val="Intestazione1"/>
    <w:next w:val="Corpotesto"/>
    <w:qFormat/>
    <w:pPr>
      <w:jc w:val="center"/>
    </w:pPr>
    <w:rPr>
      <w:i/>
      <w:iCs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  <w:lang w:val="x-none"/>
    </w:rPr>
  </w:style>
  <w:style w:type="paragraph" w:styleId="Testonotaapidipagina">
    <w:name w:val="footnote text"/>
    <w:basedOn w:val="Normale"/>
    <w:rPr>
      <w:rFonts w:eastAsia="Times New Roman"/>
      <w:sz w:val="20"/>
      <w:szCs w:val="20"/>
      <w:lang w:val="x-none"/>
    </w:rPr>
  </w:style>
  <w:style w:type="paragraph" w:styleId="Intestazione">
    <w:name w:val="header"/>
    <w:basedOn w:val="Normale"/>
    <w:rPr>
      <w:lang w:val="x-none"/>
    </w:rPr>
  </w:style>
  <w:style w:type="paragraph" w:styleId="Pidipagina">
    <w:name w:val="footer"/>
    <w:basedOn w:val="Normale"/>
    <w:rPr>
      <w:lang w:val="x-none"/>
    </w:rPr>
  </w:style>
  <w:style w:type="paragraph" w:customStyle="1" w:styleId="Contenutocornice">
    <w:name w:val="Contenuto cornice"/>
    <w:basedOn w:val="Corpotesto"/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Testonotaapidipagina1">
    <w:name w:val="Testo nota a piè di pagina1"/>
    <w:basedOn w:val="Normale"/>
    <w:rsid w:val="008E5B64"/>
    <w:rPr>
      <w:rFonts w:eastAsia="Times New Roman"/>
      <w:sz w:val="20"/>
      <w:szCs w:val="20"/>
    </w:rPr>
  </w:style>
  <w:style w:type="table" w:styleId="Grigliatabella">
    <w:name w:val="Table Grid"/>
    <w:basedOn w:val="Tabellanormale"/>
    <w:rsid w:val="004D1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sid w:val="0082531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2531E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82531E"/>
    <w:rPr>
      <w:rFonts w:eastAsia="Calibri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531E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82531E"/>
    <w:rPr>
      <w:rFonts w:eastAsia="Calibri"/>
      <w:b/>
      <w:bCs/>
      <w:lang w:eastAsia="ar-SA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FA548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FA5481"/>
    <w:rPr>
      <w:rFonts w:eastAsia="Calibri"/>
      <w:sz w:val="16"/>
      <w:szCs w:val="16"/>
      <w:lang w:eastAsia="ar-SA"/>
    </w:rPr>
  </w:style>
  <w:style w:type="paragraph" w:customStyle="1" w:styleId="Default">
    <w:name w:val="Default"/>
    <w:rsid w:val="00BB0332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E252F0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paragraph" w:customStyle="1" w:styleId="TableContents">
    <w:name w:val="Table Contents"/>
    <w:basedOn w:val="Normale"/>
    <w:rsid w:val="00E252F0"/>
    <w:pPr>
      <w:suppressLineNumbers/>
      <w:spacing w:after="200" w:line="276" w:lineRule="auto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anoinfanzaadolescenza@comune.palermo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ttoreservizisocioassistenziali@cert.comune.palermo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78FD90-7ECB-4239-A228-9518C79B1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Links>
    <vt:vector size="6" baseType="variant">
      <vt:variant>
        <vt:i4>6750210</vt:i4>
      </vt:variant>
      <vt:variant>
        <vt:i4>0</vt:i4>
      </vt:variant>
      <vt:variant>
        <vt:i4>0</vt:i4>
      </vt:variant>
      <vt:variant>
        <vt:i4>5</vt:i4>
      </vt:variant>
      <vt:variant>
        <vt:lpwstr>mailto:dipartimento.istruzione@certmail.regione.sicilia.it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COMUNE_PA_AD</dc:creator>
  <cp:keywords/>
  <cp:lastModifiedBy>Denise Fontana</cp:lastModifiedBy>
  <cp:revision>8</cp:revision>
  <dcterms:created xsi:type="dcterms:W3CDTF">2025-06-13T09:28:00Z</dcterms:created>
  <dcterms:modified xsi:type="dcterms:W3CDTF">2026-06-03T06:57:00Z</dcterms:modified>
</cp:coreProperties>
</file>